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C85632" w14:textId="57D00EE0" w:rsidR="002A6FCA" w:rsidRPr="004349A0" w:rsidRDefault="002A6FCA" w:rsidP="001B5FFD">
      <w:pPr>
        <w:autoSpaceDE w:val="0"/>
        <w:jc w:val="right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 xml:space="preserve">Załącznik Nr </w:t>
      </w:r>
      <w:r w:rsidR="00ED1A3D" w:rsidRPr="004349A0">
        <w:rPr>
          <w:rFonts w:ascii="Calibri" w:hAnsi="Calibri" w:cs="Calibri"/>
          <w:sz w:val="22"/>
          <w:szCs w:val="22"/>
        </w:rPr>
        <w:t>2</w:t>
      </w:r>
      <w:r w:rsidR="00697D3F" w:rsidRPr="004349A0">
        <w:rPr>
          <w:rFonts w:ascii="Calibri" w:hAnsi="Calibri" w:cs="Calibri"/>
          <w:sz w:val="22"/>
          <w:szCs w:val="22"/>
        </w:rPr>
        <w:t>.2</w:t>
      </w:r>
      <w:r w:rsidR="001B5FFD" w:rsidRPr="004349A0">
        <w:rPr>
          <w:rFonts w:ascii="Calibri" w:hAnsi="Calibri" w:cs="Calibri"/>
          <w:sz w:val="22"/>
          <w:szCs w:val="22"/>
        </w:rPr>
        <w:t xml:space="preserve"> do Zapytania ofertowego nr </w:t>
      </w:r>
      <w:r w:rsidR="005D0F92" w:rsidRPr="004349A0">
        <w:rPr>
          <w:rFonts w:ascii="Calibri" w:hAnsi="Calibri" w:cs="Calibri"/>
          <w:sz w:val="22"/>
          <w:szCs w:val="22"/>
        </w:rPr>
        <w:t>Z</w:t>
      </w:r>
      <w:r w:rsidR="004D2E14" w:rsidRPr="004349A0">
        <w:rPr>
          <w:rFonts w:ascii="Calibri" w:hAnsi="Calibri" w:cs="Calibri"/>
          <w:sz w:val="22"/>
          <w:szCs w:val="22"/>
        </w:rPr>
        <w:t>O</w:t>
      </w:r>
      <w:r w:rsidR="005D0F92" w:rsidRPr="004349A0">
        <w:rPr>
          <w:rFonts w:ascii="Calibri" w:hAnsi="Calibri" w:cs="Calibri"/>
          <w:sz w:val="22"/>
          <w:szCs w:val="22"/>
        </w:rPr>
        <w:t>/</w:t>
      </w:r>
      <w:r w:rsidR="0029049B" w:rsidRPr="004349A0">
        <w:rPr>
          <w:rFonts w:ascii="Calibri" w:hAnsi="Calibri" w:cs="Calibri"/>
          <w:sz w:val="22"/>
          <w:szCs w:val="22"/>
        </w:rPr>
        <w:t>FENG</w:t>
      </w:r>
      <w:r w:rsidR="00755227" w:rsidRPr="004349A0">
        <w:rPr>
          <w:rFonts w:ascii="Calibri" w:hAnsi="Calibri" w:cs="Calibri"/>
          <w:sz w:val="22"/>
          <w:szCs w:val="22"/>
        </w:rPr>
        <w:t>/202</w:t>
      </w:r>
      <w:r w:rsidR="00515781" w:rsidRPr="004349A0">
        <w:rPr>
          <w:rFonts w:ascii="Calibri" w:hAnsi="Calibri" w:cs="Calibri"/>
          <w:sz w:val="22"/>
          <w:szCs w:val="22"/>
        </w:rPr>
        <w:t>6</w:t>
      </w:r>
      <w:r w:rsidR="00755227" w:rsidRPr="004349A0">
        <w:rPr>
          <w:rFonts w:ascii="Calibri" w:hAnsi="Calibri" w:cs="Calibri"/>
          <w:sz w:val="22"/>
          <w:szCs w:val="22"/>
        </w:rPr>
        <w:t>/</w:t>
      </w:r>
      <w:r w:rsidR="00BE2BC9" w:rsidRPr="004349A0">
        <w:rPr>
          <w:rFonts w:ascii="Calibri" w:hAnsi="Calibri" w:cs="Calibri"/>
          <w:sz w:val="22"/>
          <w:szCs w:val="22"/>
        </w:rPr>
        <w:t>0</w:t>
      </w:r>
      <w:r w:rsidR="003F0E96" w:rsidRPr="004349A0">
        <w:rPr>
          <w:rFonts w:ascii="Calibri" w:hAnsi="Calibri" w:cs="Calibri"/>
          <w:sz w:val="22"/>
          <w:szCs w:val="22"/>
        </w:rPr>
        <w:t>2</w:t>
      </w:r>
      <w:r w:rsidR="00755227" w:rsidRPr="004349A0">
        <w:rPr>
          <w:rFonts w:ascii="Calibri" w:hAnsi="Calibri" w:cs="Calibri"/>
          <w:sz w:val="22"/>
          <w:szCs w:val="22"/>
        </w:rPr>
        <w:t>/0</w:t>
      </w:r>
      <w:r w:rsidR="003F0E96" w:rsidRPr="004349A0">
        <w:rPr>
          <w:rFonts w:ascii="Calibri" w:hAnsi="Calibri" w:cs="Calibri"/>
          <w:sz w:val="22"/>
          <w:szCs w:val="22"/>
        </w:rPr>
        <w:t>6</w:t>
      </w:r>
    </w:p>
    <w:p w14:paraId="7A9F818B" w14:textId="77777777" w:rsidR="00DE2D38" w:rsidRPr="004349A0" w:rsidRDefault="00DE2D38" w:rsidP="00305344">
      <w:pPr>
        <w:autoSpaceDE w:val="0"/>
        <w:jc w:val="right"/>
        <w:rPr>
          <w:rFonts w:ascii="Calibri" w:hAnsi="Calibri" w:cs="Calibri"/>
          <w:sz w:val="22"/>
          <w:szCs w:val="22"/>
        </w:rPr>
      </w:pPr>
    </w:p>
    <w:p w14:paraId="59742772" w14:textId="77777777" w:rsidR="00C81C97" w:rsidRPr="004349A0" w:rsidRDefault="00C81C97">
      <w:pPr>
        <w:autoSpaceDE w:val="0"/>
        <w:rPr>
          <w:rFonts w:ascii="Calibri" w:hAnsi="Calibri" w:cs="Calibri"/>
          <w:sz w:val="22"/>
          <w:szCs w:val="22"/>
        </w:rPr>
      </w:pPr>
    </w:p>
    <w:p w14:paraId="7B76CC67" w14:textId="77777777" w:rsidR="00C81C97" w:rsidRPr="004349A0" w:rsidRDefault="00C81C97">
      <w:pPr>
        <w:autoSpaceDE w:val="0"/>
        <w:rPr>
          <w:rFonts w:ascii="Calibri" w:hAnsi="Calibri" w:cs="Calibri"/>
          <w:sz w:val="22"/>
          <w:szCs w:val="22"/>
        </w:rPr>
      </w:pPr>
    </w:p>
    <w:p w14:paraId="07229583" w14:textId="77777777" w:rsidR="00C81C97" w:rsidRPr="004349A0" w:rsidRDefault="00C81C97">
      <w:pPr>
        <w:autoSpaceDE w:val="0"/>
        <w:rPr>
          <w:rFonts w:ascii="Calibri" w:hAnsi="Calibri" w:cs="Calibri"/>
          <w:sz w:val="22"/>
          <w:szCs w:val="22"/>
        </w:rPr>
      </w:pPr>
    </w:p>
    <w:p w14:paraId="45882495" w14:textId="77777777" w:rsidR="002A6FCA" w:rsidRPr="004349A0" w:rsidRDefault="002A6FCA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..........................................</w:t>
      </w:r>
    </w:p>
    <w:p w14:paraId="12F04A23" w14:textId="616E9664" w:rsidR="002A6FCA" w:rsidRPr="004349A0" w:rsidRDefault="002A6FCA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 xml:space="preserve">(pieczątka </w:t>
      </w:r>
      <w:r w:rsidR="00924ED9" w:rsidRPr="004349A0">
        <w:rPr>
          <w:rFonts w:ascii="Calibri" w:hAnsi="Calibri" w:cs="Calibri"/>
          <w:sz w:val="22"/>
          <w:szCs w:val="22"/>
        </w:rPr>
        <w:t>Oferenta</w:t>
      </w:r>
      <w:r w:rsidRPr="004349A0">
        <w:rPr>
          <w:rFonts w:ascii="Calibri" w:hAnsi="Calibri" w:cs="Calibri"/>
          <w:sz w:val="22"/>
          <w:szCs w:val="22"/>
        </w:rPr>
        <w:t>)</w:t>
      </w:r>
    </w:p>
    <w:p w14:paraId="4B5A5F81" w14:textId="77777777" w:rsidR="00506FA0" w:rsidRPr="004349A0" w:rsidRDefault="00506FA0">
      <w:pPr>
        <w:autoSpaceDE w:val="0"/>
        <w:rPr>
          <w:rFonts w:ascii="Calibri" w:hAnsi="Calibri" w:cs="Calibri"/>
          <w:sz w:val="22"/>
          <w:szCs w:val="22"/>
        </w:rPr>
      </w:pPr>
    </w:p>
    <w:p w14:paraId="2758EAAC" w14:textId="77777777" w:rsidR="002A6FCA" w:rsidRPr="004349A0" w:rsidRDefault="002A6FCA">
      <w:pPr>
        <w:autoSpaceDE w:val="0"/>
        <w:rPr>
          <w:rFonts w:ascii="Calibri" w:hAnsi="Calibri" w:cs="Calibri"/>
          <w:sz w:val="22"/>
          <w:szCs w:val="22"/>
        </w:rPr>
      </w:pPr>
    </w:p>
    <w:p w14:paraId="7817D9ED" w14:textId="4E1BCEB4" w:rsidR="001A388C" w:rsidRPr="004349A0" w:rsidRDefault="002A6FCA" w:rsidP="00C81C97">
      <w:pPr>
        <w:autoSpaceDE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>FORMULARZ OFERTOWY</w:t>
      </w:r>
    </w:p>
    <w:p w14:paraId="5822782B" w14:textId="77777777" w:rsidR="005730FD" w:rsidRPr="004349A0" w:rsidRDefault="005730FD" w:rsidP="00F0753D">
      <w:pPr>
        <w:autoSpaceDE w:val="0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0056B179" w14:textId="77777777" w:rsidR="00506FA0" w:rsidRPr="004349A0" w:rsidRDefault="00506FA0" w:rsidP="00F0753D">
      <w:pPr>
        <w:autoSpaceDE w:val="0"/>
        <w:rPr>
          <w:rFonts w:ascii="Calibri" w:hAnsi="Calibri" w:cs="Calibri"/>
          <w:b/>
          <w:bCs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267"/>
      </w:tblGrid>
      <w:tr w:rsidR="005730FD" w:rsidRPr="004349A0" w14:paraId="043CED66" w14:textId="77777777">
        <w:tc>
          <w:tcPr>
            <w:tcW w:w="2943" w:type="dxa"/>
          </w:tcPr>
          <w:p w14:paraId="6618EF23" w14:textId="642B6EDD" w:rsidR="005730FD" w:rsidRPr="004349A0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349A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Nazwa </w:t>
            </w:r>
            <w:r w:rsidR="008D758B" w:rsidRPr="004349A0">
              <w:rPr>
                <w:rFonts w:ascii="Calibri" w:hAnsi="Calibri" w:cs="Calibri"/>
                <w:b/>
                <w:bCs/>
                <w:sz w:val="22"/>
                <w:szCs w:val="22"/>
              </w:rPr>
              <w:t>Oferenta</w:t>
            </w:r>
            <w:r w:rsidRPr="004349A0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67" w:type="dxa"/>
          </w:tcPr>
          <w:p w14:paraId="6C3CCDD5" w14:textId="77777777" w:rsidR="00C81C97" w:rsidRPr="004349A0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659AF1D9" w14:textId="75662F98" w:rsidR="00C81C97" w:rsidRPr="004349A0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4349A0" w14:paraId="1E1B6AA0" w14:textId="77777777">
        <w:tc>
          <w:tcPr>
            <w:tcW w:w="2943" w:type="dxa"/>
          </w:tcPr>
          <w:p w14:paraId="70838C36" w14:textId="77777777" w:rsidR="005730FD" w:rsidRPr="004349A0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349A0">
              <w:rPr>
                <w:rFonts w:ascii="Calibri" w:hAnsi="Calibri" w:cs="Calibri"/>
                <w:b/>
                <w:bCs/>
                <w:sz w:val="22"/>
                <w:szCs w:val="22"/>
              </w:rPr>
              <w:t>Adres siedziby:</w:t>
            </w:r>
          </w:p>
          <w:p w14:paraId="306C142F" w14:textId="77777777" w:rsidR="005730FD" w:rsidRPr="004349A0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733F29FB" w14:textId="77777777" w:rsidR="005730FD" w:rsidRPr="004349A0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356C58EB" w14:textId="77777777" w:rsidR="00C81C97" w:rsidRPr="004349A0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3D4F1668" w14:textId="593A877B" w:rsidR="00C81C97" w:rsidRPr="004349A0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4349A0" w14:paraId="247B0F99" w14:textId="77777777">
        <w:tc>
          <w:tcPr>
            <w:tcW w:w="2943" w:type="dxa"/>
          </w:tcPr>
          <w:p w14:paraId="56513BE5" w14:textId="77777777" w:rsidR="005730FD" w:rsidRPr="004349A0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349A0">
              <w:rPr>
                <w:rFonts w:ascii="Calibri" w:hAnsi="Calibri" w:cs="Calibri"/>
                <w:b/>
                <w:bCs/>
                <w:sz w:val="22"/>
                <w:szCs w:val="22"/>
              </w:rPr>
              <w:t>Adres do korespondencji:</w:t>
            </w:r>
          </w:p>
          <w:p w14:paraId="1CD6439C" w14:textId="77777777" w:rsidR="005730FD" w:rsidRPr="004349A0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3453D737" w14:textId="77777777" w:rsidR="005730FD" w:rsidRPr="004349A0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745BFBA9" w14:textId="77777777" w:rsidR="00C81C97" w:rsidRPr="004349A0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62EC7616" w14:textId="0F741BD2" w:rsidR="00C81C97" w:rsidRPr="004349A0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4349A0" w14:paraId="51EEE698" w14:textId="77777777">
        <w:tc>
          <w:tcPr>
            <w:tcW w:w="2943" w:type="dxa"/>
          </w:tcPr>
          <w:p w14:paraId="4A381FD5" w14:textId="77777777" w:rsidR="005730FD" w:rsidRPr="004349A0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4349A0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Nr tel.:</w:t>
            </w:r>
          </w:p>
          <w:p w14:paraId="20121FC0" w14:textId="77777777" w:rsidR="005730FD" w:rsidRPr="004349A0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7258C0F2" w14:textId="77777777" w:rsidR="005730FD" w:rsidRPr="004349A0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4349A0" w14:paraId="529CBA30" w14:textId="77777777">
        <w:tc>
          <w:tcPr>
            <w:tcW w:w="2943" w:type="dxa"/>
          </w:tcPr>
          <w:p w14:paraId="6465ED4C" w14:textId="77777777" w:rsidR="005730FD" w:rsidRPr="004349A0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4349A0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Adres e-mail:</w:t>
            </w:r>
          </w:p>
          <w:p w14:paraId="55113799" w14:textId="3F6D6FC7" w:rsidR="00C81C97" w:rsidRPr="004349A0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108ED562" w14:textId="77777777" w:rsidR="005730FD" w:rsidRPr="004349A0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7422A270" w14:textId="77777777" w:rsidR="0019530B" w:rsidRPr="004349A0" w:rsidRDefault="0019530B">
      <w:pPr>
        <w:autoSpaceDE w:val="0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1B0633FC" w14:textId="77777777" w:rsidR="00AA35DD" w:rsidRPr="004349A0" w:rsidRDefault="00AA35DD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1388CD84" w14:textId="3E1DDF24" w:rsidR="002A6FCA" w:rsidRPr="004349A0" w:rsidRDefault="002A6FCA">
      <w:pPr>
        <w:autoSpaceDE w:val="0"/>
        <w:rPr>
          <w:rFonts w:ascii="Calibri" w:hAnsi="Calibri" w:cs="Calibri"/>
          <w:b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>Dane Zamawiającego:</w:t>
      </w:r>
    </w:p>
    <w:p w14:paraId="02410AB0" w14:textId="77777777" w:rsidR="002A6FCA" w:rsidRPr="004349A0" w:rsidRDefault="00826A29" w:rsidP="00AD5E23">
      <w:pPr>
        <w:rPr>
          <w:rFonts w:ascii="Calibri" w:hAnsi="Calibri" w:cs="Calibri"/>
          <w:bCs/>
          <w:sz w:val="22"/>
          <w:szCs w:val="22"/>
        </w:rPr>
      </w:pPr>
      <w:proofErr w:type="spellStart"/>
      <w:r w:rsidRPr="004349A0">
        <w:rPr>
          <w:rFonts w:ascii="Calibri" w:hAnsi="Calibri" w:cs="Calibri"/>
          <w:bCs/>
          <w:sz w:val="22"/>
          <w:szCs w:val="22"/>
        </w:rPr>
        <w:t>NanoSanguis</w:t>
      </w:r>
      <w:proofErr w:type="spellEnd"/>
      <w:r w:rsidRPr="004349A0">
        <w:rPr>
          <w:rFonts w:ascii="Calibri" w:hAnsi="Calibri" w:cs="Calibri"/>
          <w:bCs/>
          <w:sz w:val="22"/>
          <w:szCs w:val="22"/>
        </w:rPr>
        <w:t xml:space="preserve"> S.A.</w:t>
      </w:r>
      <w:r w:rsidR="00642B6D" w:rsidRPr="004349A0">
        <w:rPr>
          <w:rFonts w:ascii="Calibri" w:hAnsi="Calibri" w:cs="Calibri"/>
          <w:bCs/>
          <w:sz w:val="22"/>
          <w:szCs w:val="22"/>
        </w:rPr>
        <w:t>,</w:t>
      </w:r>
      <w:r w:rsidRPr="004349A0">
        <w:rPr>
          <w:rFonts w:ascii="Calibri" w:hAnsi="Calibri" w:cs="Calibri"/>
          <w:bCs/>
          <w:sz w:val="22"/>
          <w:szCs w:val="22"/>
        </w:rPr>
        <w:t xml:space="preserve"> </w:t>
      </w:r>
      <w:r w:rsidR="00642B6D" w:rsidRPr="004349A0">
        <w:rPr>
          <w:rFonts w:ascii="Calibri" w:hAnsi="Calibri" w:cs="Calibri"/>
          <w:bCs/>
          <w:sz w:val="22"/>
          <w:szCs w:val="22"/>
        </w:rPr>
        <w:t>ul. Rakowiecka 36, 02-532 Warszawa</w:t>
      </w:r>
    </w:p>
    <w:p w14:paraId="1443C23B" w14:textId="77777777" w:rsidR="00826A29" w:rsidRPr="004349A0" w:rsidRDefault="00826A29">
      <w:pPr>
        <w:jc w:val="both"/>
        <w:rPr>
          <w:rFonts w:ascii="Calibri" w:hAnsi="Calibri" w:cs="Calibri"/>
          <w:b/>
          <w:sz w:val="22"/>
          <w:szCs w:val="22"/>
        </w:rPr>
      </w:pPr>
    </w:p>
    <w:p w14:paraId="54DB2202" w14:textId="33B4AC62" w:rsidR="008A2E87" w:rsidRPr="004349A0" w:rsidRDefault="2406F89E" w:rsidP="00EA1D10">
      <w:pPr>
        <w:autoSpaceDE w:val="0"/>
        <w:jc w:val="both"/>
        <w:rPr>
          <w:rFonts w:ascii="Calibri" w:eastAsia="Calibri Light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Przystępując do udziału w zapytaniu ofertowym nr ZO/FENG/2026/0</w:t>
      </w:r>
      <w:r w:rsidR="003F0E96" w:rsidRPr="004349A0">
        <w:rPr>
          <w:rFonts w:ascii="Calibri" w:hAnsi="Calibri" w:cs="Calibri"/>
          <w:sz w:val="22"/>
          <w:szCs w:val="22"/>
        </w:rPr>
        <w:t>2</w:t>
      </w:r>
      <w:r w:rsidRPr="004349A0">
        <w:rPr>
          <w:rFonts w:ascii="Calibri" w:hAnsi="Calibri" w:cs="Calibri"/>
          <w:sz w:val="22"/>
          <w:szCs w:val="22"/>
        </w:rPr>
        <w:t>/0</w:t>
      </w:r>
      <w:r w:rsidR="003F0E96" w:rsidRPr="004349A0">
        <w:rPr>
          <w:rFonts w:ascii="Calibri" w:hAnsi="Calibri" w:cs="Calibri"/>
          <w:sz w:val="22"/>
          <w:szCs w:val="22"/>
        </w:rPr>
        <w:t>6</w:t>
      </w:r>
      <w:r w:rsidRPr="004349A0">
        <w:rPr>
          <w:rFonts w:ascii="Calibri" w:hAnsi="Calibri" w:cs="Calibri"/>
          <w:sz w:val="22"/>
          <w:szCs w:val="22"/>
        </w:rPr>
        <w:t xml:space="preserve"> dot.</w:t>
      </w:r>
      <w:r w:rsidRPr="004349A0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A2E87" w:rsidRPr="004349A0">
        <w:rPr>
          <w:rFonts w:ascii="Calibri" w:eastAsia="Calibri Light" w:hAnsi="Calibri" w:cs="Calibri"/>
          <w:sz w:val="22"/>
          <w:szCs w:val="22"/>
        </w:rPr>
        <w:t>usługi badawczej analiza składu pod kątem zawartości składników płynu perfuzyjnego</w:t>
      </w:r>
    </w:p>
    <w:p w14:paraId="2972C3D0" w14:textId="77777777" w:rsidR="008A2E87" w:rsidRPr="004349A0" w:rsidRDefault="008A2E87" w:rsidP="00EA1D10">
      <w:pPr>
        <w:autoSpaceDE w:val="0"/>
        <w:jc w:val="both"/>
        <w:rPr>
          <w:rFonts w:ascii="Calibri" w:eastAsia="Calibri Light" w:hAnsi="Calibri" w:cs="Calibri"/>
          <w:sz w:val="22"/>
          <w:szCs w:val="22"/>
        </w:rPr>
      </w:pPr>
    </w:p>
    <w:p w14:paraId="24180329" w14:textId="75B48582" w:rsidR="00EA1D10" w:rsidRPr="004349A0" w:rsidRDefault="2406F89E" w:rsidP="00EA1D10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oświadczam, że:</w:t>
      </w:r>
    </w:p>
    <w:p w14:paraId="10946091" w14:textId="483DF9B6" w:rsidR="00F40CF1" w:rsidRPr="004349A0" w:rsidRDefault="00B97CD1" w:rsidP="007C499C">
      <w:pPr>
        <w:pStyle w:val="Akapitzlist"/>
        <w:widowControl/>
        <w:numPr>
          <w:ilvl w:val="0"/>
          <w:numId w:val="18"/>
        </w:numPr>
        <w:suppressAutoHyphens w:val="0"/>
        <w:autoSpaceDE w:val="0"/>
        <w:ind w:left="357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Cs/>
          <w:sz w:val="22"/>
          <w:szCs w:val="22"/>
        </w:rPr>
        <w:t xml:space="preserve">oferujemy </w:t>
      </w:r>
      <w:r w:rsidR="005E0DCA" w:rsidRPr="004349A0">
        <w:rPr>
          <w:rFonts w:ascii="Calibri" w:hAnsi="Calibri" w:cs="Calibri"/>
          <w:sz w:val="22"/>
          <w:szCs w:val="22"/>
        </w:rPr>
        <w:t>realizację wykonania przedmiotu zamówienia określonego w niniejszym zapytaniu ofertowym na warunkach i zasadach w nim określonych po cenie i w terminie odpowiednio:</w:t>
      </w:r>
    </w:p>
    <w:p w14:paraId="2EC4AC02" w14:textId="77777777" w:rsidR="00F40CF1" w:rsidRPr="004349A0" w:rsidRDefault="00F40CF1">
      <w:pPr>
        <w:autoSpaceDE w:val="0"/>
        <w:spacing w:line="360" w:lineRule="auto"/>
        <w:rPr>
          <w:rFonts w:ascii="Calibri" w:hAnsi="Calibri" w:cs="Calibri"/>
          <w:sz w:val="22"/>
          <w:szCs w:val="22"/>
        </w:rPr>
      </w:pPr>
    </w:p>
    <w:p w14:paraId="1DFF5C95" w14:textId="77777777" w:rsidR="00A73E27" w:rsidRPr="004349A0" w:rsidRDefault="00C6626D" w:rsidP="00C6626D">
      <w:pPr>
        <w:numPr>
          <w:ilvl w:val="0"/>
          <w:numId w:val="19"/>
        </w:num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</w:t>
      </w:r>
    </w:p>
    <w:p w14:paraId="4E340F18" w14:textId="77777777" w:rsidR="00A73E27" w:rsidRPr="004349A0" w:rsidRDefault="00A73E27" w:rsidP="00A73E27">
      <w:pPr>
        <w:autoSpaceDE w:val="0"/>
        <w:rPr>
          <w:rFonts w:ascii="Calibri" w:hAnsi="Calibri" w:cs="Calibri"/>
          <w:sz w:val="22"/>
          <w:szCs w:val="22"/>
        </w:rPr>
      </w:pPr>
    </w:p>
    <w:p w14:paraId="0072DE5D" w14:textId="15CF5256" w:rsidR="00D973FA" w:rsidRPr="004349A0" w:rsidRDefault="00442634" w:rsidP="00A73E27">
      <w:pPr>
        <w:autoSpaceDE w:val="0"/>
        <w:rPr>
          <w:rFonts w:ascii="Calibri" w:hAnsi="Calibri" w:cs="Calibri"/>
          <w:sz w:val="22"/>
          <w:szCs w:val="22"/>
        </w:rPr>
      </w:pPr>
      <w:r w:rsidRPr="0056766F">
        <w:rPr>
          <w:rFonts w:ascii="Calibri" w:hAnsi="Calibri" w:cs="Calibri"/>
          <w:b/>
          <w:bCs/>
          <w:sz w:val="22"/>
          <w:szCs w:val="22"/>
        </w:rPr>
        <w:t>C</w:t>
      </w:r>
      <w:r w:rsidR="00C856C1" w:rsidRPr="0056766F">
        <w:rPr>
          <w:rFonts w:ascii="Calibri" w:hAnsi="Calibri" w:cs="Calibri"/>
          <w:b/>
          <w:bCs/>
          <w:sz w:val="22"/>
          <w:szCs w:val="22"/>
        </w:rPr>
        <w:t>ena netto</w:t>
      </w:r>
      <w:r w:rsidR="00134708" w:rsidRPr="0056766F">
        <w:rPr>
          <w:rFonts w:ascii="Calibri" w:hAnsi="Calibri" w:cs="Calibri"/>
          <w:b/>
          <w:bCs/>
          <w:sz w:val="22"/>
          <w:szCs w:val="22"/>
        </w:rPr>
        <w:t>*</w:t>
      </w:r>
      <w:r w:rsidR="00C856C1" w:rsidRPr="0056766F">
        <w:rPr>
          <w:rFonts w:ascii="Calibri" w:hAnsi="Calibri" w:cs="Calibri"/>
          <w:b/>
          <w:bCs/>
          <w:sz w:val="22"/>
          <w:szCs w:val="22"/>
        </w:rPr>
        <w:t xml:space="preserve"> realizacji </w:t>
      </w:r>
      <w:r w:rsidR="000B7FCB" w:rsidRPr="0056766F">
        <w:rPr>
          <w:rFonts w:ascii="Calibri" w:hAnsi="Calibri" w:cs="Calibri"/>
          <w:b/>
          <w:bCs/>
          <w:sz w:val="22"/>
          <w:szCs w:val="22"/>
        </w:rPr>
        <w:t>prac badawczych (</w:t>
      </w:r>
      <w:r w:rsidR="009C18EB" w:rsidRPr="0056766F">
        <w:rPr>
          <w:rFonts w:ascii="Calibri" w:hAnsi="Calibri" w:cs="Calibri"/>
          <w:b/>
          <w:bCs/>
          <w:sz w:val="22"/>
          <w:szCs w:val="22"/>
        </w:rPr>
        <w:t>łącznie etapy</w:t>
      </w:r>
      <w:r w:rsidR="00C856C1" w:rsidRPr="0056766F">
        <w:rPr>
          <w:rFonts w:ascii="Calibri" w:hAnsi="Calibri" w:cs="Calibri"/>
          <w:b/>
          <w:bCs/>
          <w:sz w:val="22"/>
          <w:szCs w:val="22"/>
        </w:rPr>
        <w:t xml:space="preserve"> I</w:t>
      </w:r>
      <w:r w:rsidR="000B7FCB" w:rsidRPr="0056766F">
        <w:rPr>
          <w:rFonts w:ascii="Calibri" w:hAnsi="Calibri" w:cs="Calibri"/>
          <w:b/>
          <w:bCs/>
          <w:sz w:val="22"/>
          <w:szCs w:val="22"/>
        </w:rPr>
        <w:t>, I</w:t>
      </w:r>
      <w:r w:rsidR="00C856C1" w:rsidRPr="0056766F">
        <w:rPr>
          <w:rFonts w:ascii="Calibri" w:hAnsi="Calibri" w:cs="Calibri"/>
          <w:b/>
          <w:bCs/>
          <w:sz w:val="22"/>
          <w:szCs w:val="22"/>
        </w:rPr>
        <w:t>I</w:t>
      </w:r>
      <w:r w:rsidR="000B7FCB" w:rsidRPr="0056766F">
        <w:rPr>
          <w:rFonts w:ascii="Calibri" w:hAnsi="Calibri" w:cs="Calibri"/>
          <w:b/>
          <w:bCs/>
          <w:sz w:val="22"/>
          <w:szCs w:val="22"/>
        </w:rPr>
        <w:t>, III</w:t>
      </w:r>
      <w:r w:rsidR="00956222" w:rsidRPr="0056766F">
        <w:rPr>
          <w:rFonts w:ascii="Calibri" w:hAnsi="Calibri" w:cs="Calibri"/>
          <w:b/>
          <w:bCs/>
          <w:sz w:val="22"/>
          <w:szCs w:val="22"/>
        </w:rPr>
        <w:t>, IV, V</w:t>
      </w:r>
      <w:r w:rsidR="000B7FCB" w:rsidRPr="0056766F">
        <w:rPr>
          <w:rFonts w:ascii="Calibri" w:hAnsi="Calibri" w:cs="Calibri"/>
          <w:b/>
          <w:bCs/>
          <w:sz w:val="22"/>
          <w:szCs w:val="22"/>
        </w:rPr>
        <w:t>)</w:t>
      </w:r>
      <w:r w:rsidR="00C856C1" w:rsidRPr="0056766F">
        <w:rPr>
          <w:rFonts w:ascii="Calibri" w:hAnsi="Calibri" w:cs="Calibri"/>
          <w:b/>
          <w:bCs/>
          <w:sz w:val="22"/>
          <w:szCs w:val="22"/>
        </w:rPr>
        <w:t xml:space="preserve"> wynosi</w:t>
      </w:r>
      <w:r w:rsidR="00D973FA" w:rsidRPr="0056766F">
        <w:rPr>
          <w:rFonts w:ascii="Calibri" w:hAnsi="Calibri" w:cs="Calibri"/>
          <w:b/>
          <w:bCs/>
          <w:sz w:val="22"/>
          <w:szCs w:val="22"/>
        </w:rPr>
        <w:t>:</w:t>
      </w:r>
      <w:r w:rsidR="00D973FA" w:rsidRPr="004349A0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973FA"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51C948BC" w14:textId="77777777" w:rsidR="00D973FA" w:rsidRPr="004349A0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31F841EB" w14:textId="77777777" w:rsidR="00D973FA" w:rsidRPr="004349A0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1C05AFB6" w14:textId="77777777" w:rsidR="00D973FA" w:rsidRPr="004349A0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21329CB4" w14:textId="77777777" w:rsidR="00D973FA" w:rsidRPr="004349A0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14:paraId="2DB27916" w14:textId="77777777" w:rsidR="00D973FA" w:rsidRPr="004349A0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5DDD4B91" w14:textId="77777777" w:rsidR="00906FEF" w:rsidRPr="004349A0" w:rsidRDefault="00906FEF" w:rsidP="00D973FA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4060162A" w14:textId="4D9668F6" w:rsidR="00D973FA" w:rsidRPr="004349A0" w:rsidRDefault="009C18EB" w:rsidP="00D973FA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</w:t>
      </w:r>
      <w:r w:rsidR="00D444DB" w:rsidRPr="004349A0">
        <w:rPr>
          <w:rFonts w:ascii="Calibri" w:hAnsi="Calibri" w:cs="Calibri"/>
          <w:b/>
          <w:bCs/>
          <w:sz w:val="22"/>
          <w:szCs w:val="22"/>
        </w:rPr>
        <w:t>brutto</w:t>
      </w:r>
      <w:r w:rsidR="00134708">
        <w:rPr>
          <w:rFonts w:ascii="Calibri" w:hAnsi="Calibri" w:cs="Calibri"/>
          <w:b/>
          <w:bCs/>
          <w:sz w:val="22"/>
          <w:szCs w:val="22"/>
        </w:rPr>
        <w:t>*</w:t>
      </w:r>
      <w:r w:rsidRPr="004349A0">
        <w:rPr>
          <w:rFonts w:ascii="Calibri" w:hAnsi="Calibri" w:cs="Calibri"/>
          <w:b/>
          <w:bCs/>
          <w:sz w:val="22"/>
          <w:szCs w:val="22"/>
        </w:rPr>
        <w:t xml:space="preserve"> realizacji prac badawczych (łącznie etapy I, II, III</w:t>
      </w:r>
      <w:r w:rsidR="00956222" w:rsidRPr="004349A0">
        <w:rPr>
          <w:rFonts w:ascii="Calibri" w:hAnsi="Calibri" w:cs="Calibri"/>
          <w:b/>
          <w:bCs/>
          <w:sz w:val="22"/>
          <w:szCs w:val="22"/>
        </w:rPr>
        <w:t>, IV, V</w:t>
      </w:r>
      <w:r w:rsidRPr="004349A0">
        <w:rPr>
          <w:rFonts w:ascii="Calibri" w:hAnsi="Calibri" w:cs="Calibri"/>
          <w:b/>
          <w:bCs/>
          <w:sz w:val="22"/>
          <w:szCs w:val="22"/>
        </w:rPr>
        <w:t>) wynosi</w:t>
      </w:r>
      <w:r w:rsidR="00D973FA" w:rsidRPr="004349A0">
        <w:rPr>
          <w:rFonts w:ascii="Calibri" w:hAnsi="Calibri" w:cs="Calibri"/>
          <w:b/>
          <w:bCs/>
          <w:sz w:val="22"/>
          <w:szCs w:val="22"/>
        </w:rPr>
        <w:t>:</w:t>
      </w:r>
      <w:r w:rsidRPr="004349A0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973FA"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413F1F20" w14:textId="77777777" w:rsidR="00D973FA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502172ED" w14:textId="244E2D4D" w:rsidR="00845C54" w:rsidRPr="00DE7CC5" w:rsidRDefault="00845C54" w:rsidP="00845C54">
      <w:pPr>
        <w:rPr>
          <w:rFonts w:ascii="Calibri" w:hAnsi="Calibri" w:cs="Calibri"/>
          <w:i/>
          <w:iCs/>
          <w:sz w:val="20"/>
          <w:szCs w:val="20"/>
        </w:rPr>
      </w:pPr>
      <w:r w:rsidRPr="00DE7CC5">
        <w:rPr>
          <w:rFonts w:ascii="Calibri" w:hAnsi="Calibri" w:cs="Calibri"/>
          <w:sz w:val="22"/>
          <w:szCs w:val="22"/>
        </w:rPr>
        <w:lastRenderedPageBreak/>
        <w:t>*p</w:t>
      </w:r>
      <w:r w:rsidRPr="00DE7CC5">
        <w:rPr>
          <w:rFonts w:ascii="Calibri" w:eastAsia="Calibri Light" w:hAnsi="Calibri" w:cs="Calibri"/>
          <w:sz w:val="20"/>
          <w:szCs w:val="20"/>
        </w:rPr>
        <w:t>rzez „całkowitą cenę” rozumie się maksymalne łączne wynagrodzenie Wykonawcy za realizację Etapów I, II</w:t>
      </w:r>
      <w:r>
        <w:rPr>
          <w:rFonts w:ascii="Calibri" w:eastAsia="Calibri Light" w:hAnsi="Calibri" w:cs="Calibri"/>
          <w:sz w:val="20"/>
          <w:szCs w:val="20"/>
        </w:rPr>
        <w:t>, III, IV, V</w:t>
      </w:r>
      <w:r w:rsidRPr="00DE7CC5">
        <w:rPr>
          <w:rFonts w:ascii="Calibri" w:eastAsia="Calibri Light" w:hAnsi="Calibri" w:cs="Calibri"/>
          <w:sz w:val="20"/>
          <w:szCs w:val="20"/>
        </w:rPr>
        <w:t xml:space="preserve">, skalkulowane przy założeniu realizacji maksymalnej liczby </w:t>
      </w:r>
      <w:r w:rsidR="006127C6">
        <w:rPr>
          <w:rFonts w:ascii="Calibri" w:eastAsia="Calibri Light" w:hAnsi="Calibri" w:cs="Calibri"/>
          <w:sz w:val="20"/>
          <w:szCs w:val="20"/>
        </w:rPr>
        <w:t>oznaczeń/próbek</w:t>
      </w:r>
      <w:r w:rsidRPr="00DE7CC5">
        <w:rPr>
          <w:rFonts w:ascii="Calibri" w:eastAsia="Calibri Light" w:hAnsi="Calibri" w:cs="Calibri"/>
          <w:sz w:val="20"/>
          <w:szCs w:val="20"/>
        </w:rPr>
        <w:t xml:space="preserve">. </w:t>
      </w:r>
    </w:p>
    <w:p w14:paraId="2B52DB5F" w14:textId="77777777" w:rsidR="00A73E27" w:rsidRPr="004349A0" w:rsidRDefault="00A73E2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5967F51B" w14:textId="77777777" w:rsidR="00D973FA" w:rsidRPr="004349A0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70DA1198" w14:textId="677D6F73" w:rsidR="00905A67" w:rsidRPr="004349A0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ETAP I:</w:t>
      </w:r>
    </w:p>
    <w:p w14:paraId="52DBBC86" w14:textId="77777777" w:rsidR="00905A67" w:rsidRPr="004349A0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208E4D62" w14:textId="2B406164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netto realizacji etapu I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0E3B6153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171173E3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139790ED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389F962F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14:paraId="5D516ADB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177D2EF9" w14:textId="77777777" w:rsidR="00905A67" w:rsidRPr="004349A0" w:rsidRDefault="00905A67" w:rsidP="00905A6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387FD103" w14:textId="2E2B2528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brutto realizacji etapu I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1A822FAB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591CAE0F" w14:textId="77777777" w:rsidR="00F02CE1" w:rsidRPr="004349A0" w:rsidRDefault="00F02CE1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14FB737B" w14:textId="0D51091C" w:rsidR="00B810B8" w:rsidRPr="004349A0" w:rsidRDefault="00B810B8" w:rsidP="00B810B8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netto </w:t>
      </w:r>
      <w:r w:rsidR="00064767" w:rsidRPr="004349A0">
        <w:rPr>
          <w:rFonts w:ascii="Calibri" w:hAnsi="Calibri" w:cs="Calibri"/>
          <w:b/>
          <w:bCs/>
          <w:sz w:val="22"/>
          <w:szCs w:val="22"/>
        </w:rPr>
        <w:t>wykonania oznaczenia zawartości 6 składników w jednej próbce płynu perfuzyjnego metodą chromatografii (HPLC/UPLC/GC)</w:t>
      </w:r>
      <w:r w:rsidRPr="004349A0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64767" w:rsidRPr="004349A0">
        <w:rPr>
          <w:rFonts w:ascii="Calibri" w:hAnsi="Calibri" w:cs="Calibri"/>
          <w:b/>
          <w:bCs/>
          <w:sz w:val="22"/>
          <w:szCs w:val="22"/>
        </w:rPr>
        <w:t xml:space="preserve">w </w:t>
      </w:r>
      <w:r w:rsidRPr="004349A0">
        <w:rPr>
          <w:rFonts w:ascii="Calibri" w:hAnsi="Calibri" w:cs="Calibri"/>
          <w:b/>
          <w:bCs/>
          <w:sz w:val="22"/>
          <w:szCs w:val="22"/>
        </w:rPr>
        <w:t>etap</w:t>
      </w:r>
      <w:r w:rsidR="00B766C2" w:rsidRPr="004349A0">
        <w:rPr>
          <w:rFonts w:ascii="Calibri" w:hAnsi="Calibri" w:cs="Calibri"/>
          <w:b/>
          <w:bCs/>
          <w:sz w:val="22"/>
          <w:szCs w:val="22"/>
        </w:rPr>
        <w:t>ie</w:t>
      </w:r>
      <w:r w:rsidRPr="004349A0">
        <w:rPr>
          <w:rFonts w:ascii="Calibri" w:hAnsi="Calibri" w:cs="Calibri"/>
          <w:b/>
          <w:bCs/>
          <w:sz w:val="22"/>
          <w:szCs w:val="22"/>
        </w:rPr>
        <w:t xml:space="preserve"> I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0D89F527" w14:textId="77777777" w:rsidR="00B810B8" w:rsidRPr="004349A0" w:rsidRDefault="00B810B8" w:rsidP="00B810B8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008E953F" w14:textId="77777777" w:rsidR="00B810B8" w:rsidRPr="004349A0" w:rsidRDefault="00B810B8" w:rsidP="00B810B8">
      <w:pPr>
        <w:autoSpaceDE w:val="0"/>
        <w:rPr>
          <w:rFonts w:ascii="Calibri" w:hAnsi="Calibri" w:cs="Calibri"/>
          <w:sz w:val="22"/>
          <w:szCs w:val="22"/>
        </w:rPr>
      </w:pPr>
    </w:p>
    <w:p w14:paraId="790040C5" w14:textId="77777777" w:rsidR="00B810B8" w:rsidRPr="004349A0" w:rsidRDefault="00B810B8" w:rsidP="00B810B8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19C1C262" w14:textId="77777777" w:rsidR="00B810B8" w:rsidRPr="004349A0" w:rsidRDefault="00B810B8" w:rsidP="00B810B8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14:paraId="394AE1B9" w14:textId="77777777" w:rsidR="00B810B8" w:rsidRPr="004349A0" w:rsidRDefault="00B810B8" w:rsidP="00B810B8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08C251EC" w14:textId="77777777" w:rsidR="00B810B8" w:rsidRPr="004349A0" w:rsidRDefault="00B810B8" w:rsidP="00B810B8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21CD8ACD" w14:textId="70CD5AC2" w:rsidR="00B810B8" w:rsidRPr="004349A0" w:rsidRDefault="00B766C2" w:rsidP="00B810B8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>Cena brutto wykonania oznaczenia zawartości 6 składników w jednej próbce płynu perfuzyjnego metodą chromatografii (HPLC/UPLC/GC) w etapie I wyn</w:t>
      </w:r>
      <w:r w:rsidR="0087292E" w:rsidRPr="004349A0">
        <w:rPr>
          <w:rFonts w:ascii="Calibri" w:hAnsi="Calibri" w:cs="Calibri"/>
          <w:b/>
          <w:bCs/>
          <w:sz w:val="22"/>
          <w:szCs w:val="22"/>
        </w:rPr>
        <w:t>osi</w:t>
      </w:r>
      <w:r w:rsidRPr="004349A0">
        <w:rPr>
          <w:rFonts w:ascii="Calibri" w:hAnsi="Calibri" w:cs="Calibri"/>
          <w:b/>
          <w:bCs/>
          <w:sz w:val="22"/>
          <w:szCs w:val="22"/>
        </w:rPr>
        <w:t>:</w:t>
      </w:r>
      <w:r w:rsidR="0087292E" w:rsidRPr="004349A0">
        <w:rPr>
          <w:rFonts w:ascii="Calibri" w:hAnsi="Calibri" w:cs="Calibri"/>
          <w:b/>
          <w:bCs/>
          <w:sz w:val="22"/>
          <w:szCs w:val="22"/>
        </w:rPr>
        <w:br/>
      </w:r>
      <w:r w:rsidR="00B810B8"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6552998F" w14:textId="77777777" w:rsidR="00B810B8" w:rsidRPr="004349A0" w:rsidRDefault="00B810B8" w:rsidP="00B810B8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0F6B62DB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663F2C2B" w14:textId="77777777" w:rsidR="00905A67" w:rsidRPr="004349A0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0E78CE9D" w14:textId="4AD77878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ETAP II:</w:t>
      </w:r>
    </w:p>
    <w:p w14:paraId="4B9B0B44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160C0C51" w14:textId="5229901A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netto realizacji etapu II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67414661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4E35F7F7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07769AD2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6C1E26D4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14:paraId="5BC48A3A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1DF7AC9D" w14:textId="77777777" w:rsidR="00905A67" w:rsidRPr="004349A0" w:rsidRDefault="00905A67" w:rsidP="00905A6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41A5B8D5" w14:textId="483D361D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brutto realizacji etapu II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0DB0AD42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110F35FE" w14:textId="77777777" w:rsidR="0087292E" w:rsidRPr="004349A0" w:rsidRDefault="0087292E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384343EF" w14:textId="77777777" w:rsidR="00B97C7A" w:rsidRPr="004349A0" w:rsidRDefault="00B97C7A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6F4ADC16" w14:textId="3D426C58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ETAP III:</w:t>
      </w:r>
    </w:p>
    <w:p w14:paraId="25EA2DB5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23E83A05" w14:textId="51BD4F78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>Cena netto realizacji etapu I</w:t>
      </w:r>
      <w:r w:rsidR="00486BDD" w:rsidRPr="004349A0">
        <w:rPr>
          <w:rFonts w:ascii="Calibri" w:hAnsi="Calibri" w:cs="Calibri"/>
          <w:b/>
          <w:bCs/>
          <w:sz w:val="22"/>
          <w:szCs w:val="22"/>
        </w:rPr>
        <w:t>I</w:t>
      </w:r>
      <w:r w:rsidRPr="004349A0">
        <w:rPr>
          <w:rFonts w:ascii="Calibri" w:hAnsi="Calibri" w:cs="Calibri"/>
          <w:b/>
          <w:bCs/>
          <w:sz w:val="22"/>
          <w:szCs w:val="22"/>
        </w:rPr>
        <w:t xml:space="preserve">I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1F068D50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5967F214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03BED611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4B26F3C3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lastRenderedPageBreak/>
        <w:t>kwota podatku VAT ……….......……................... zł,</w:t>
      </w:r>
    </w:p>
    <w:p w14:paraId="30625269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4700666D" w14:textId="77777777" w:rsidR="00905A67" w:rsidRPr="004349A0" w:rsidRDefault="00905A67" w:rsidP="00905A6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75664D18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brutto realizacji etapu III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70A88854" w14:textId="77777777" w:rsidR="00905A67" w:rsidRPr="004349A0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08C0D823" w14:textId="77777777" w:rsidR="00B97C7A" w:rsidRPr="004349A0" w:rsidRDefault="00B97C7A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4A9D10FB" w14:textId="602471D9" w:rsidR="00B97C7A" w:rsidRPr="004349A0" w:rsidRDefault="00B97C7A" w:rsidP="00B97C7A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netto wykonania oznaczenia zawartości 20 składników w jednej próbce płynu perfuzyjnego metodą chromatografii (HPLC/UPLC/GC) w etapie III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06A1459A" w14:textId="77777777" w:rsidR="00B97C7A" w:rsidRPr="004349A0" w:rsidRDefault="00B97C7A" w:rsidP="00B97C7A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73F7E54E" w14:textId="77777777" w:rsidR="00B97C7A" w:rsidRPr="004349A0" w:rsidRDefault="00B97C7A" w:rsidP="00B97C7A">
      <w:pPr>
        <w:autoSpaceDE w:val="0"/>
        <w:rPr>
          <w:rFonts w:ascii="Calibri" w:hAnsi="Calibri" w:cs="Calibri"/>
          <w:sz w:val="22"/>
          <w:szCs w:val="22"/>
        </w:rPr>
      </w:pPr>
    </w:p>
    <w:p w14:paraId="0824E2AA" w14:textId="77777777" w:rsidR="00B97C7A" w:rsidRPr="004349A0" w:rsidRDefault="00B97C7A" w:rsidP="00B97C7A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0A185B05" w14:textId="77777777" w:rsidR="00B97C7A" w:rsidRPr="004349A0" w:rsidRDefault="00B97C7A" w:rsidP="00B97C7A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14:paraId="63687853" w14:textId="77777777" w:rsidR="00B97C7A" w:rsidRPr="004349A0" w:rsidRDefault="00B97C7A" w:rsidP="00B97C7A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39DCFA1E" w14:textId="77777777" w:rsidR="00B97C7A" w:rsidRPr="004349A0" w:rsidRDefault="00B97C7A" w:rsidP="00B97C7A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6D74354D" w14:textId="604498E6" w:rsidR="00B97C7A" w:rsidRPr="004349A0" w:rsidRDefault="00B97C7A" w:rsidP="00B97C7A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>Cena brutto wykonania oznaczenia zawartości 20 składników w jednej próbce płynu perfuzyjnego metodą chromatografii (HPLC/UPLC/GC) w etapie III wynosi:</w:t>
      </w:r>
      <w:r w:rsidRPr="004349A0">
        <w:rPr>
          <w:rFonts w:ascii="Calibri" w:hAnsi="Calibri" w:cs="Calibri"/>
          <w:b/>
          <w:bCs/>
          <w:sz w:val="22"/>
          <w:szCs w:val="22"/>
        </w:rPr>
        <w:br/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1E2DB419" w14:textId="77777777" w:rsidR="00B97C7A" w:rsidRPr="004349A0" w:rsidRDefault="00B97C7A" w:rsidP="00B97C7A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04018D79" w14:textId="77777777" w:rsidR="00B97C7A" w:rsidRPr="004349A0" w:rsidRDefault="00B97C7A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1F1C6F6D" w14:textId="77777777" w:rsidR="00956222" w:rsidRPr="004349A0" w:rsidRDefault="00956222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65277BDF" w14:textId="4F55D900" w:rsidR="00956222" w:rsidRPr="004349A0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ETAP IV:</w:t>
      </w:r>
    </w:p>
    <w:p w14:paraId="36C7F919" w14:textId="77777777" w:rsidR="00956222" w:rsidRPr="004349A0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</w:p>
    <w:p w14:paraId="30AC0648" w14:textId="6E6C4B27" w:rsidR="00956222" w:rsidRPr="004349A0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netto realizacji etapu IV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5279B599" w14:textId="77777777" w:rsidR="00956222" w:rsidRPr="004349A0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22388653" w14:textId="77777777" w:rsidR="00956222" w:rsidRPr="004349A0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</w:p>
    <w:p w14:paraId="6D85EC86" w14:textId="77777777" w:rsidR="00956222" w:rsidRPr="004349A0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45CFD0BB" w14:textId="77777777" w:rsidR="00956222" w:rsidRPr="004349A0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14:paraId="5087801B" w14:textId="77777777" w:rsidR="00956222" w:rsidRPr="004349A0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794A7468" w14:textId="77777777" w:rsidR="00956222" w:rsidRPr="004349A0" w:rsidRDefault="00956222" w:rsidP="00956222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3860A980" w14:textId="53121C86" w:rsidR="00956222" w:rsidRPr="004349A0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brutto realizacji etapu IV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6F5366BE" w14:textId="77777777" w:rsidR="00956222" w:rsidRPr="004349A0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4CE957E5" w14:textId="77777777" w:rsidR="008F3B8F" w:rsidRPr="004349A0" w:rsidRDefault="008F3B8F" w:rsidP="00956222">
      <w:pPr>
        <w:autoSpaceDE w:val="0"/>
        <w:rPr>
          <w:rFonts w:ascii="Calibri" w:hAnsi="Calibri" w:cs="Calibri"/>
          <w:sz w:val="22"/>
          <w:szCs w:val="22"/>
        </w:rPr>
      </w:pPr>
    </w:p>
    <w:p w14:paraId="220B1C42" w14:textId="7F36842B" w:rsidR="008F3B8F" w:rsidRPr="004349A0" w:rsidRDefault="008F3B8F" w:rsidP="008F3B8F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netto wykonania oznaczenia zawartości 20 składników w jednej próbce płynu perfuzyjnego metodą chromatografii (HPLC/UPLC/GC) w etapie IV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1F47E2A0" w14:textId="77777777" w:rsidR="008F3B8F" w:rsidRPr="004349A0" w:rsidRDefault="008F3B8F" w:rsidP="008F3B8F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23CDD504" w14:textId="77777777" w:rsidR="008F3B8F" w:rsidRPr="004349A0" w:rsidRDefault="008F3B8F" w:rsidP="008F3B8F">
      <w:pPr>
        <w:autoSpaceDE w:val="0"/>
        <w:rPr>
          <w:rFonts w:ascii="Calibri" w:hAnsi="Calibri" w:cs="Calibri"/>
          <w:sz w:val="22"/>
          <w:szCs w:val="22"/>
        </w:rPr>
      </w:pPr>
    </w:p>
    <w:p w14:paraId="2A71B978" w14:textId="77777777" w:rsidR="008F3B8F" w:rsidRPr="004349A0" w:rsidRDefault="008F3B8F" w:rsidP="008F3B8F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67E50137" w14:textId="77777777" w:rsidR="008F3B8F" w:rsidRPr="004349A0" w:rsidRDefault="008F3B8F" w:rsidP="008F3B8F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14:paraId="576C85E7" w14:textId="77777777" w:rsidR="008F3B8F" w:rsidRPr="004349A0" w:rsidRDefault="008F3B8F" w:rsidP="008F3B8F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7959D079" w14:textId="77777777" w:rsidR="008F3B8F" w:rsidRPr="004349A0" w:rsidRDefault="008F3B8F" w:rsidP="008F3B8F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059F9ED5" w14:textId="12CFCBA3" w:rsidR="008F3B8F" w:rsidRPr="004349A0" w:rsidRDefault="008F3B8F" w:rsidP="008F3B8F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>Cena brutto wykonania oznaczenia zawartości 20 składników w jednej próbce płynu perfuzyjnego metodą chromatografii (HPLC/UPLC/GC) w etapie IV wynosi:</w:t>
      </w:r>
      <w:r w:rsidRPr="004349A0">
        <w:rPr>
          <w:rFonts w:ascii="Calibri" w:hAnsi="Calibri" w:cs="Calibri"/>
          <w:b/>
          <w:bCs/>
          <w:sz w:val="22"/>
          <w:szCs w:val="22"/>
        </w:rPr>
        <w:br/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579D0202" w14:textId="77777777" w:rsidR="008F3B8F" w:rsidRPr="004349A0" w:rsidRDefault="008F3B8F" w:rsidP="008F3B8F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0AD82B8B" w14:textId="77777777" w:rsidR="008F3B8F" w:rsidRPr="004349A0" w:rsidRDefault="008F3B8F" w:rsidP="00956222">
      <w:pPr>
        <w:autoSpaceDE w:val="0"/>
        <w:rPr>
          <w:rFonts w:ascii="Calibri" w:hAnsi="Calibri" w:cs="Calibri"/>
          <w:sz w:val="22"/>
          <w:szCs w:val="22"/>
        </w:rPr>
      </w:pPr>
    </w:p>
    <w:p w14:paraId="0F40876D" w14:textId="77777777" w:rsidR="00956222" w:rsidRPr="004349A0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</w:p>
    <w:p w14:paraId="09872456" w14:textId="77777777" w:rsidR="0056766F" w:rsidRDefault="0056766F" w:rsidP="00956222">
      <w:pPr>
        <w:autoSpaceDE w:val="0"/>
        <w:rPr>
          <w:rFonts w:ascii="Calibri" w:hAnsi="Calibri" w:cs="Calibri"/>
          <w:sz w:val="22"/>
          <w:szCs w:val="22"/>
        </w:rPr>
      </w:pPr>
    </w:p>
    <w:p w14:paraId="47EDD47A" w14:textId="72FA5B22" w:rsidR="00956222" w:rsidRPr="004349A0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lastRenderedPageBreak/>
        <w:t>ETAP V:</w:t>
      </w:r>
    </w:p>
    <w:p w14:paraId="09FD2D6E" w14:textId="77777777" w:rsidR="00956222" w:rsidRPr="004349A0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</w:p>
    <w:p w14:paraId="50C49805" w14:textId="4F68A033" w:rsidR="00956222" w:rsidRPr="004349A0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netto realizacji etapu V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2108E776" w14:textId="77777777" w:rsidR="00956222" w:rsidRPr="004349A0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6DA46611" w14:textId="77777777" w:rsidR="00956222" w:rsidRPr="004349A0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</w:p>
    <w:p w14:paraId="56EC8FF6" w14:textId="77777777" w:rsidR="00956222" w:rsidRPr="004349A0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4C5BBEE3" w14:textId="77777777" w:rsidR="00956222" w:rsidRPr="004349A0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14:paraId="76B6E13B" w14:textId="77777777" w:rsidR="00956222" w:rsidRPr="004349A0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60EB7B4F" w14:textId="77777777" w:rsidR="00956222" w:rsidRPr="004349A0" w:rsidRDefault="00956222" w:rsidP="00956222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44E66EAC" w14:textId="7BD6B2AB" w:rsidR="00956222" w:rsidRPr="004349A0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brutto realizacji etapu V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5730A8AE" w14:textId="77777777" w:rsidR="00956222" w:rsidRPr="004349A0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4F62B958" w14:textId="77777777" w:rsidR="00867328" w:rsidRPr="004349A0" w:rsidRDefault="00867328" w:rsidP="00956222">
      <w:pPr>
        <w:autoSpaceDE w:val="0"/>
        <w:rPr>
          <w:rFonts w:ascii="Calibri" w:hAnsi="Calibri" w:cs="Calibri"/>
          <w:sz w:val="22"/>
          <w:szCs w:val="22"/>
        </w:rPr>
      </w:pPr>
    </w:p>
    <w:p w14:paraId="0CAA8D7F" w14:textId="7947A72B" w:rsidR="00867328" w:rsidRPr="004349A0" w:rsidRDefault="00867328" w:rsidP="00867328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Cena netto wykonania oznaczenia zawartości 20 składników w jednej próbce płynu perfuzyjnego metodą chromatografii (HPLC/UPLC/GC) w etapie V wynosi: </w:t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................................................................................zł),</w:t>
      </w:r>
    </w:p>
    <w:p w14:paraId="06030B9F" w14:textId="77777777" w:rsidR="00867328" w:rsidRPr="004349A0" w:rsidRDefault="00867328" w:rsidP="00867328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3DE17501" w14:textId="77777777" w:rsidR="00867328" w:rsidRPr="004349A0" w:rsidRDefault="00867328" w:rsidP="00867328">
      <w:pPr>
        <w:autoSpaceDE w:val="0"/>
        <w:rPr>
          <w:rFonts w:ascii="Calibri" w:hAnsi="Calibri" w:cs="Calibri"/>
          <w:sz w:val="22"/>
          <w:szCs w:val="22"/>
        </w:rPr>
      </w:pPr>
    </w:p>
    <w:p w14:paraId="0D528195" w14:textId="77777777" w:rsidR="00867328" w:rsidRPr="004349A0" w:rsidRDefault="00867328" w:rsidP="00867328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3141D8EB" w14:textId="77777777" w:rsidR="00867328" w:rsidRPr="004349A0" w:rsidRDefault="00867328" w:rsidP="00867328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kwota podatku VAT ……….......……................... zł,</w:t>
      </w:r>
    </w:p>
    <w:p w14:paraId="462B7428" w14:textId="77777777" w:rsidR="00867328" w:rsidRPr="004349A0" w:rsidRDefault="00867328" w:rsidP="00867328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0C13F2A2" w14:textId="77777777" w:rsidR="00867328" w:rsidRPr="004349A0" w:rsidRDefault="00867328" w:rsidP="00867328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744FEAFE" w14:textId="4CE51328" w:rsidR="00867328" w:rsidRPr="004349A0" w:rsidRDefault="00867328" w:rsidP="00867328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>Cena brutto wykonania oznaczenia zawartości 20 składników w jednej próbce płynu perfuzyjnego metodą chromatografii (HPLC/UPLC/GC) w etapie V wynosi:</w:t>
      </w:r>
      <w:r w:rsidRPr="004349A0">
        <w:rPr>
          <w:rFonts w:ascii="Calibri" w:hAnsi="Calibri" w:cs="Calibri"/>
          <w:b/>
          <w:bCs/>
          <w:sz w:val="22"/>
          <w:szCs w:val="22"/>
        </w:rPr>
        <w:br/>
      </w:r>
      <w:r w:rsidRPr="004349A0">
        <w:rPr>
          <w:rFonts w:ascii="Calibri" w:hAnsi="Calibri" w:cs="Calibri"/>
          <w:sz w:val="22"/>
          <w:szCs w:val="22"/>
        </w:rPr>
        <w:t>............................................................................... zł,</w:t>
      </w:r>
    </w:p>
    <w:p w14:paraId="38F710AE" w14:textId="77777777" w:rsidR="00867328" w:rsidRPr="004349A0" w:rsidRDefault="00867328" w:rsidP="00867328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19B1754D" w14:textId="77777777" w:rsidR="00956222" w:rsidRDefault="00956222" w:rsidP="00956222">
      <w:pPr>
        <w:autoSpaceDE w:val="0"/>
        <w:rPr>
          <w:rFonts w:ascii="Calibri" w:hAnsi="Calibri" w:cs="Calibri"/>
          <w:sz w:val="22"/>
          <w:szCs w:val="22"/>
        </w:rPr>
      </w:pPr>
    </w:p>
    <w:p w14:paraId="6DFEB051" w14:textId="77777777" w:rsidR="00040D70" w:rsidRDefault="00040D70" w:rsidP="00956222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637AB7FF" w14:textId="77777777" w:rsidR="00040D70" w:rsidRPr="004349A0" w:rsidRDefault="00040D70" w:rsidP="00956222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6DB03D84" w14:textId="77777777" w:rsidR="00040D70" w:rsidRDefault="00040D70" w:rsidP="00040D70">
      <w:pPr>
        <w:autoSpaceDE w:val="0"/>
        <w:rPr>
          <w:rFonts w:ascii="Calibri" w:eastAsia="Times New Roman" w:hAnsi="Calibri" w:cs="Calibri"/>
          <w:b/>
          <w:bCs/>
          <w:sz w:val="22"/>
          <w:szCs w:val="22"/>
        </w:rPr>
      </w:pPr>
      <w:r w:rsidRPr="00C62268">
        <w:rPr>
          <w:rFonts w:ascii="Calibri" w:eastAsia="Times New Roman" w:hAnsi="Calibri" w:cs="Calibri"/>
          <w:b/>
          <w:bCs/>
          <w:sz w:val="22"/>
          <w:szCs w:val="22"/>
        </w:rPr>
        <w:t>Kryterium 2 – Efektywność środowiskowa realizacji przedmiotu zamówienia</w:t>
      </w:r>
    </w:p>
    <w:p w14:paraId="1D34EEC3" w14:textId="77777777" w:rsidR="00040D70" w:rsidRPr="00DE7CC5" w:rsidRDefault="00040D70" w:rsidP="00040D70">
      <w:pPr>
        <w:autoSpaceDE w:val="0"/>
        <w:rPr>
          <w:rFonts w:ascii="Calibri" w:hAnsi="Calibri" w:cs="Calibri"/>
          <w:sz w:val="22"/>
          <w:szCs w:val="22"/>
        </w:rPr>
      </w:pPr>
    </w:p>
    <w:p w14:paraId="12B8616B" w14:textId="77777777" w:rsidR="00040D70" w:rsidRDefault="00040D70" w:rsidP="00040D70">
      <w:pPr>
        <w:pStyle w:val="Bezodstpw"/>
        <w:jc w:val="both"/>
        <w:rPr>
          <w:rFonts w:ascii="Calibri" w:eastAsia="Times New Roman" w:hAnsi="Calibri" w:cs="Calibri"/>
          <w:sz w:val="22"/>
          <w:szCs w:val="22"/>
        </w:rPr>
      </w:pPr>
      <w:r w:rsidRPr="00C62268">
        <w:rPr>
          <w:rFonts w:ascii="Calibri" w:eastAsia="Times New Roman" w:hAnsi="Calibri" w:cs="Calibri"/>
          <w:sz w:val="22"/>
          <w:szCs w:val="22"/>
        </w:rPr>
        <w:t xml:space="preserve">realizacja przedmiotu zamówienia odbywać się będzie w obiekcie </w:t>
      </w:r>
      <w:r w:rsidRPr="007F2ABF">
        <w:rPr>
          <w:rFonts w:ascii="Calibri" w:eastAsia="Times New Roman" w:hAnsi="Calibri" w:cs="Calibri"/>
          <w:sz w:val="22"/>
          <w:szCs w:val="22"/>
        </w:rPr>
        <w:t>i/lub zgodnie z zasadami zarządzania środowiskowego wynikającego z przyjętych norm i zapisów</w:t>
      </w:r>
    </w:p>
    <w:p w14:paraId="467E10A6" w14:textId="77777777" w:rsidR="00040D70" w:rsidRDefault="00040D70" w:rsidP="00040D70">
      <w:pPr>
        <w:pStyle w:val="Bezodstpw"/>
        <w:jc w:val="both"/>
        <w:rPr>
          <w:rFonts w:ascii="Calibri" w:eastAsia="Times New Roman" w:hAnsi="Calibri" w:cs="Calibri"/>
          <w:sz w:val="22"/>
          <w:szCs w:val="22"/>
        </w:rPr>
      </w:pPr>
    </w:p>
    <w:p w14:paraId="6D5194C8" w14:textId="77777777" w:rsidR="00040D70" w:rsidRPr="00DE7CC5" w:rsidRDefault="00040D70" w:rsidP="00040D70">
      <w:pPr>
        <w:spacing w:line="259" w:lineRule="auto"/>
        <w:jc w:val="center"/>
        <w:rPr>
          <w:rFonts w:ascii="Calibri" w:hAnsi="Calibri" w:cs="Calibri"/>
          <w:sz w:val="22"/>
          <w:szCs w:val="22"/>
        </w:rPr>
      </w:pPr>
      <w:r w:rsidRPr="00DE7CC5">
        <w:rPr>
          <w:rFonts w:ascii="Calibri" w:hAnsi="Calibri" w:cs="Calibri"/>
          <w:sz w:val="22"/>
          <w:szCs w:val="22"/>
        </w:rPr>
        <w:t>TAK/NIE (</w:t>
      </w:r>
      <w:r>
        <w:rPr>
          <w:rFonts w:ascii="Calibri" w:hAnsi="Calibri" w:cs="Calibri"/>
          <w:sz w:val="22"/>
          <w:szCs w:val="22"/>
        </w:rPr>
        <w:t>wskazać</w:t>
      </w:r>
      <w:r w:rsidRPr="00DE7CC5">
        <w:rPr>
          <w:rFonts w:ascii="Calibri" w:hAnsi="Calibri" w:cs="Calibri"/>
          <w:sz w:val="22"/>
          <w:szCs w:val="22"/>
        </w:rPr>
        <w:t>)</w:t>
      </w:r>
    </w:p>
    <w:p w14:paraId="6DC5ACBF" w14:textId="77777777" w:rsidR="00040D70" w:rsidRPr="00DE7CC5" w:rsidRDefault="00040D70" w:rsidP="00040D70">
      <w:pPr>
        <w:tabs>
          <w:tab w:val="left" w:pos="5023"/>
        </w:tabs>
        <w:spacing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Jeśli TAK:</w:t>
      </w:r>
    </w:p>
    <w:p w14:paraId="53811166" w14:textId="77777777" w:rsidR="00040D70" w:rsidRPr="00B123E9" w:rsidRDefault="00040D70" w:rsidP="00040D70">
      <w:pPr>
        <w:numPr>
          <w:ilvl w:val="0"/>
          <w:numId w:val="23"/>
        </w:numPr>
        <w:spacing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Oświadczam, że usługa będzie realizowana</w:t>
      </w:r>
      <w:r w:rsidRPr="00DE7CC5">
        <w:rPr>
          <w:rFonts w:ascii="Calibri" w:hAnsi="Calibri" w:cs="Calibri"/>
          <w:sz w:val="22"/>
          <w:szCs w:val="22"/>
        </w:rPr>
        <w:t xml:space="preserve"> </w:t>
      </w:r>
      <w:r w:rsidRPr="00C62268">
        <w:rPr>
          <w:rFonts w:ascii="Calibri" w:eastAsia="Times New Roman" w:hAnsi="Calibri" w:cs="Calibri"/>
          <w:sz w:val="22"/>
          <w:szCs w:val="22"/>
        </w:rPr>
        <w:t>w obiekcie</w:t>
      </w:r>
      <w:r w:rsidRPr="00DE7CC5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ze standardem środowiskowym budynku</w:t>
      </w:r>
      <w:r>
        <w:rPr>
          <w:rFonts w:ascii="Calibri" w:eastAsia="Times New Roman" w:hAnsi="Calibri" w:cs="Calibri"/>
          <w:sz w:val="22"/>
          <w:szCs w:val="22"/>
        </w:rPr>
        <w:t>:</w:t>
      </w:r>
    </w:p>
    <w:p w14:paraId="19855331" w14:textId="77777777" w:rsidR="00040D70" w:rsidRDefault="00040D70" w:rsidP="00040D70">
      <w:pPr>
        <w:spacing w:line="259" w:lineRule="auto"/>
        <w:ind w:left="360" w:firstLine="349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</w:t>
      </w:r>
      <w:r w:rsidRPr="00DE7CC5">
        <w:rPr>
          <w:rFonts w:ascii="Calibri" w:hAnsi="Calibri" w:cs="Calibri"/>
          <w:sz w:val="22"/>
          <w:szCs w:val="22"/>
        </w:rPr>
        <w:t>............................................</w:t>
      </w:r>
    </w:p>
    <w:p w14:paraId="2AD5502D" w14:textId="77777777" w:rsidR="00040D70" w:rsidRPr="00C957FD" w:rsidRDefault="00040D70" w:rsidP="00040D70">
      <w:pPr>
        <w:spacing w:line="259" w:lineRule="auto"/>
        <w:ind w:left="360" w:firstLine="349"/>
        <w:jc w:val="center"/>
        <w:rPr>
          <w:rFonts w:ascii="Calibri" w:eastAsia="Times New Roman" w:hAnsi="Calibri" w:cs="Calibri"/>
          <w:i/>
          <w:iCs/>
          <w:sz w:val="18"/>
          <w:szCs w:val="18"/>
        </w:rPr>
      </w:pPr>
      <w:r w:rsidRPr="00C957FD">
        <w:rPr>
          <w:rFonts w:ascii="Calibri" w:hAnsi="Calibri" w:cs="Calibri"/>
          <w:i/>
          <w:iCs/>
          <w:sz w:val="18"/>
          <w:szCs w:val="18"/>
        </w:rPr>
        <w:t xml:space="preserve">(nazwa </w:t>
      </w:r>
      <w:r w:rsidRPr="00C957FD">
        <w:rPr>
          <w:rFonts w:ascii="Calibri" w:eastAsia="Times New Roman" w:hAnsi="Calibri" w:cs="Calibri"/>
          <w:i/>
          <w:iCs/>
          <w:sz w:val="18"/>
          <w:szCs w:val="18"/>
        </w:rPr>
        <w:t>standardu środowiskowego budynku lub infrastruktury oraz jego poziom)</w:t>
      </w:r>
    </w:p>
    <w:p w14:paraId="54718BDD" w14:textId="77777777" w:rsidR="00040D70" w:rsidRDefault="00040D70" w:rsidP="00040D70">
      <w:pPr>
        <w:pStyle w:val="Bezodstpw"/>
        <w:ind w:left="709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Na potwierdzenie do oferty dołączam kopię wyżej wskazanego dokumentu, dla budynku, w którym będzie realizowana usługa.</w:t>
      </w:r>
    </w:p>
    <w:p w14:paraId="230F7BFF" w14:textId="77777777" w:rsidR="00040D70" w:rsidRDefault="00040D70" w:rsidP="00040D70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2414AFE5" w14:textId="77777777" w:rsidR="00040D70" w:rsidRDefault="00040D70" w:rsidP="00040D70">
      <w:pPr>
        <w:spacing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lub</w:t>
      </w:r>
    </w:p>
    <w:p w14:paraId="48AC97E4" w14:textId="77777777" w:rsidR="00040D70" w:rsidRDefault="00040D70" w:rsidP="00040D70">
      <w:pPr>
        <w:spacing w:line="259" w:lineRule="auto"/>
        <w:rPr>
          <w:rFonts w:ascii="Calibri" w:hAnsi="Calibri" w:cs="Calibri"/>
          <w:sz w:val="22"/>
          <w:szCs w:val="22"/>
        </w:rPr>
      </w:pPr>
    </w:p>
    <w:p w14:paraId="204BEC68" w14:textId="77777777" w:rsidR="00040D70" w:rsidRDefault="00040D70" w:rsidP="00040D70">
      <w:pPr>
        <w:pStyle w:val="Bezodstpw"/>
        <w:numPr>
          <w:ilvl w:val="0"/>
          <w:numId w:val="23"/>
        </w:numPr>
        <w:jc w:val="both"/>
        <w:rPr>
          <w:rFonts w:ascii="Calibri" w:eastAsia="Times New Roman" w:hAnsi="Calibri" w:cs="Calibri"/>
          <w:sz w:val="22"/>
          <w:szCs w:val="22"/>
        </w:rPr>
      </w:pPr>
      <w:r w:rsidRPr="004C279F">
        <w:rPr>
          <w:rFonts w:ascii="Calibri" w:eastAsia="Times New Roman" w:hAnsi="Calibri" w:cs="Calibri"/>
          <w:sz w:val="22"/>
          <w:szCs w:val="22"/>
        </w:rPr>
        <w:t>Oświadcz</w:t>
      </w:r>
      <w:r>
        <w:rPr>
          <w:rFonts w:ascii="Calibri" w:eastAsia="Times New Roman" w:hAnsi="Calibri" w:cs="Calibri"/>
          <w:sz w:val="22"/>
          <w:szCs w:val="22"/>
        </w:rPr>
        <w:t>am,</w:t>
      </w:r>
      <w:r w:rsidRPr="004C279F">
        <w:rPr>
          <w:rFonts w:ascii="Calibri" w:eastAsia="Times New Roman" w:hAnsi="Calibri" w:cs="Calibri"/>
          <w:sz w:val="22"/>
          <w:szCs w:val="22"/>
        </w:rPr>
        <w:t xml:space="preserve"> że </w:t>
      </w:r>
      <w:r>
        <w:rPr>
          <w:rFonts w:ascii="Calibri" w:eastAsia="Times New Roman" w:hAnsi="Calibri" w:cs="Calibri"/>
          <w:sz w:val="22"/>
          <w:szCs w:val="22"/>
        </w:rPr>
        <w:t>usługa</w:t>
      </w:r>
      <w:r w:rsidRPr="004C279F">
        <w:rPr>
          <w:rFonts w:ascii="Calibri" w:eastAsia="Times New Roman" w:hAnsi="Calibri" w:cs="Calibri"/>
          <w:sz w:val="22"/>
          <w:szCs w:val="22"/>
        </w:rPr>
        <w:t xml:space="preserve"> będzie realizowan</w:t>
      </w:r>
      <w:r>
        <w:rPr>
          <w:rFonts w:ascii="Calibri" w:eastAsia="Times New Roman" w:hAnsi="Calibri" w:cs="Calibri"/>
          <w:sz w:val="22"/>
          <w:szCs w:val="22"/>
        </w:rPr>
        <w:t>a</w:t>
      </w:r>
      <w:r w:rsidRPr="004C279F">
        <w:rPr>
          <w:rFonts w:ascii="Calibri" w:eastAsia="Times New Roman" w:hAnsi="Calibri" w:cs="Calibri"/>
          <w:sz w:val="22"/>
          <w:szCs w:val="22"/>
        </w:rPr>
        <w:t xml:space="preserve"> zgodnie z wymaganiami wynikającymi z certyfikatu ISO 14001, EMAS lub równoważnego system zarządzania środowiskowego</w:t>
      </w:r>
      <w:r>
        <w:rPr>
          <w:rFonts w:ascii="Calibri" w:eastAsia="Times New Roman" w:hAnsi="Calibri" w:cs="Calibri"/>
          <w:sz w:val="22"/>
          <w:szCs w:val="22"/>
        </w:rPr>
        <w:t>:</w:t>
      </w:r>
    </w:p>
    <w:p w14:paraId="1BB91ECF" w14:textId="77777777" w:rsidR="00040D70" w:rsidRDefault="00040D70" w:rsidP="00040D70">
      <w:pPr>
        <w:pStyle w:val="Bezodstpw"/>
        <w:ind w:left="720"/>
        <w:jc w:val="center"/>
        <w:rPr>
          <w:rFonts w:ascii="Calibri" w:eastAsia="Times New Roman" w:hAnsi="Calibri" w:cs="Calibri"/>
          <w:sz w:val="22"/>
          <w:szCs w:val="22"/>
        </w:rPr>
      </w:pPr>
    </w:p>
    <w:p w14:paraId="27DFBA8D" w14:textId="77777777" w:rsidR="00040D70" w:rsidRDefault="00040D70" w:rsidP="00040D70">
      <w:pPr>
        <w:pStyle w:val="Bezodstpw"/>
        <w:ind w:left="709"/>
        <w:jc w:val="center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……………………………………………………………………</w:t>
      </w:r>
    </w:p>
    <w:p w14:paraId="4D047469" w14:textId="77777777" w:rsidR="00040D70" w:rsidRPr="00C957FD" w:rsidRDefault="00040D70" w:rsidP="00040D70">
      <w:pPr>
        <w:pStyle w:val="Bezodstpw"/>
        <w:ind w:left="709"/>
        <w:jc w:val="center"/>
        <w:rPr>
          <w:rFonts w:ascii="Calibri" w:eastAsia="Times New Roman" w:hAnsi="Calibri" w:cs="Calibri"/>
          <w:i/>
          <w:iCs/>
          <w:sz w:val="20"/>
          <w:szCs w:val="20"/>
        </w:rPr>
      </w:pPr>
      <w:r w:rsidRPr="00C957FD">
        <w:rPr>
          <w:rFonts w:ascii="Calibri" w:eastAsia="Times New Roman" w:hAnsi="Calibri" w:cs="Calibri"/>
          <w:i/>
          <w:iCs/>
          <w:sz w:val="18"/>
          <w:szCs w:val="18"/>
        </w:rPr>
        <w:t>(nazwa certyfikatu lub równoważnego systemu zarządzania środowiskowego)</w:t>
      </w:r>
    </w:p>
    <w:p w14:paraId="3EF2BB08" w14:textId="77777777" w:rsidR="00040D70" w:rsidRDefault="00040D70" w:rsidP="00040D70">
      <w:pPr>
        <w:pStyle w:val="Bezodstpw"/>
        <w:ind w:left="709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lastRenderedPageBreak/>
        <w:t>Na potwierdzenie do oferty dołączam kopię wyżej wskazanych dokumentów dla podmiotu, który będzie realizował usługę.</w:t>
      </w:r>
    </w:p>
    <w:p w14:paraId="00B970C2" w14:textId="77777777" w:rsidR="00956222" w:rsidRPr="004349A0" w:rsidRDefault="00956222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15BE0B7F" w14:textId="77777777" w:rsidR="00D700CC" w:rsidRPr="004349A0" w:rsidRDefault="00D700CC" w:rsidP="00F8056F">
      <w:pPr>
        <w:autoSpaceDE w:val="0"/>
        <w:rPr>
          <w:rFonts w:ascii="Calibri" w:hAnsi="Calibri" w:cs="Calibri"/>
          <w:sz w:val="22"/>
          <w:szCs w:val="22"/>
        </w:rPr>
      </w:pPr>
    </w:p>
    <w:p w14:paraId="1656E9B7" w14:textId="4BDBC8BB" w:rsidR="00C6626D" w:rsidRPr="004349A0" w:rsidRDefault="002F1015" w:rsidP="00F8056F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br w:type="page"/>
      </w:r>
    </w:p>
    <w:p w14:paraId="1F753A50" w14:textId="209C9356" w:rsidR="00905A67" w:rsidRPr="004349A0" w:rsidRDefault="00A73E27" w:rsidP="0094227C">
      <w:pPr>
        <w:numPr>
          <w:ilvl w:val="0"/>
          <w:numId w:val="22"/>
        </w:numPr>
        <w:autoSpaceDE w:val="0"/>
        <w:rPr>
          <w:rFonts w:ascii="Calibri" w:hAnsi="Calibri" w:cs="Calibri"/>
          <w:b/>
          <w:bCs/>
          <w:sz w:val="22"/>
          <w:szCs w:val="22"/>
        </w:rPr>
      </w:pPr>
      <w:r w:rsidRPr="004349A0">
        <w:rPr>
          <w:rFonts w:ascii="Calibri" w:hAnsi="Calibri" w:cs="Calibri"/>
          <w:b/>
          <w:bCs/>
          <w:sz w:val="22"/>
          <w:szCs w:val="22"/>
        </w:rPr>
        <w:t xml:space="preserve">Czas realizacji prac badawczych </w:t>
      </w:r>
    </w:p>
    <w:p w14:paraId="7B4D95D2" w14:textId="77777777" w:rsidR="00A73E27" w:rsidRPr="004349A0" w:rsidRDefault="00A73E27" w:rsidP="00A73E27">
      <w:pPr>
        <w:autoSpaceDE w:val="0"/>
        <w:rPr>
          <w:rFonts w:ascii="Calibri" w:hAnsi="Calibri" w:cs="Calibri"/>
          <w:sz w:val="22"/>
          <w:szCs w:val="22"/>
        </w:rPr>
      </w:pPr>
    </w:p>
    <w:p w14:paraId="714D9AA5" w14:textId="6AF17328" w:rsidR="00486BDD" w:rsidRPr="004349A0" w:rsidRDefault="002F1015" w:rsidP="00486BDD">
      <w:pPr>
        <w:autoSpaceDE w:val="0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E</w:t>
      </w:r>
      <w:r w:rsidR="00486BDD" w:rsidRPr="004349A0">
        <w:rPr>
          <w:rFonts w:ascii="Calibri" w:hAnsi="Calibri" w:cs="Calibri"/>
          <w:sz w:val="22"/>
          <w:szCs w:val="22"/>
        </w:rPr>
        <w:t>tapy prac badawczych zrealizowane zostaną w następujących terminach:</w:t>
      </w:r>
    </w:p>
    <w:p w14:paraId="6B27C8E6" w14:textId="77777777" w:rsidR="00486BDD" w:rsidRPr="004349A0" w:rsidRDefault="00486BDD" w:rsidP="00F8056F">
      <w:pPr>
        <w:autoSpaceDE w:val="0"/>
        <w:rPr>
          <w:rFonts w:ascii="Calibri" w:hAnsi="Calibri" w:cs="Calibri"/>
          <w:sz w:val="22"/>
          <w:szCs w:val="22"/>
        </w:rPr>
      </w:pPr>
    </w:p>
    <w:tbl>
      <w:tblPr>
        <w:tblW w:w="92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7"/>
        <w:gridCol w:w="1985"/>
        <w:gridCol w:w="1984"/>
      </w:tblGrid>
      <w:tr w:rsidR="00560B6A" w:rsidRPr="00D63C1E" w14:paraId="66E0B811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14:paraId="46E269B2" w14:textId="77777777" w:rsidR="00D63C1E" w:rsidRPr="00D63C1E" w:rsidRDefault="00D63C1E">
            <w:pPr>
              <w:spacing w:after="120"/>
              <w:jc w:val="both"/>
              <w:rPr>
                <w:rFonts w:ascii="Calibri" w:eastAsia="Calibri Light" w:hAnsi="Calibri" w:cs="Calibri"/>
                <w:sz w:val="22"/>
                <w:szCs w:val="21"/>
              </w:rPr>
            </w:pPr>
            <w:r w:rsidRPr="00D63C1E">
              <w:rPr>
                <w:rFonts w:ascii="Calibri" w:eastAsia="Calibri Light" w:hAnsi="Calibri" w:cs="Calibri"/>
                <w:sz w:val="22"/>
                <w:szCs w:val="21"/>
              </w:rPr>
              <w:t>Nr etapu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76FDBD7C" w14:textId="77777777" w:rsidR="00D63C1E" w:rsidRPr="00D63C1E" w:rsidRDefault="00D63C1E">
            <w:pPr>
              <w:spacing w:after="120"/>
              <w:jc w:val="both"/>
              <w:rPr>
                <w:rFonts w:ascii="Calibri" w:eastAsia="Calibri Light" w:hAnsi="Calibri" w:cs="Calibri"/>
                <w:sz w:val="22"/>
                <w:szCs w:val="22"/>
              </w:rPr>
            </w:pPr>
            <w:r w:rsidRPr="00D63C1E">
              <w:rPr>
                <w:rFonts w:ascii="Calibri" w:eastAsia="Calibri Light" w:hAnsi="Calibri" w:cs="Calibri"/>
                <w:sz w:val="22"/>
                <w:szCs w:val="22"/>
              </w:rPr>
              <w:t xml:space="preserve">Czas rozpoczęcia prac badawczych 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14:paraId="7F5B267E" w14:textId="77777777" w:rsidR="00D63C1E" w:rsidRPr="00D63C1E" w:rsidRDefault="00D63C1E">
            <w:pPr>
              <w:spacing w:after="120"/>
              <w:jc w:val="both"/>
              <w:rPr>
                <w:rFonts w:ascii="Calibri" w:eastAsia="Calibri Light" w:hAnsi="Calibri" w:cs="Calibri"/>
                <w:sz w:val="22"/>
                <w:szCs w:val="22"/>
              </w:rPr>
            </w:pPr>
            <w:r w:rsidRPr="00D63C1E">
              <w:rPr>
                <w:rFonts w:ascii="Calibri" w:eastAsia="Calibri Light" w:hAnsi="Calibri" w:cs="Calibri"/>
                <w:sz w:val="22"/>
                <w:szCs w:val="22"/>
              </w:rPr>
              <w:t xml:space="preserve">Czas zakończenia prac badawczych </w:t>
            </w:r>
          </w:p>
        </w:tc>
      </w:tr>
      <w:tr w:rsidR="00560B6A" w:rsidRPr="00D63C1E" w14:paraId="3FF8BBDB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14:paraId="56024D99" w14:textId="77777777" w:rsidR="00D63C1E" w:rsidRPr="00D63C1E" w:rsidRDefault="00D63C1E">
            <w:pPr>
              <w:suppressAutoHyphens w:val="0"/>
              <w:spacing w:after="120"/>
              <w:jc w:val="both"/>
              <w:rPr>
                <w:rFonts w:ascii="Calibri" w:eastAsia="Calibri Light" w:hAnsi="Calibri" w:cs="Calibri"/>
                <w:kern w:val="0"/>
                <w:sz w:val="22"/>
                <w:szCs w:val="22"/>
                <w:lang w:eastAsia="pl-PL" w:bidi="ar-SA"/>
              </w:rPr>
            </w:pPr>
            <w:r w:rsidRPr="00D63C1E">
              <w:rPr>
                <w:rFonts w:ascii="Calibri" w:eastAsia="Calibri Light" w:hAnsi="Calibri" w:cs="Calibri"/>
                <w:kern w:val="0"/>
                <w:sz w:val="22"/>
                <w:szCs w:val="22"/>
                <w:lang w:eastAsia="pl-PL" w:bidi="ar-SA"/>
              </w:rPr>
              <w:t xml:space="preserve">Etap 1. </w:t>
            </w:r>
            <w:r w:rsidRPr="00D63C1E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 xml:space="preserve"> Ilościowe oznaczenia zawartości 6 składników metodą chromatografii z optymalną detekcją dla 10-30 próbek płynów perfuzyjnych  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3167D63A" w14:textId="77777777" w:rsidR="00D63C1E" w:rsidRPr="00D63C1E" w:rsidRDefault="00D63C1E">
            <w:pPr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D63C1E">
              <w:rPr>
                <w:rFonts w:ascii="Calibri" w:eastAsia="Calibri Light" w:hAnsi="Calibri" w:cs="Calibri"/>
                <w:sz w:val="22"/>
                <w:szCs w:val="22"/>
              </w:rPr>
              <w:t>15.04.2026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14:paraId="77923B45" w14:textId="77777777" w:rsidR="00D63C1E" w:rsidRPr="00D63C1E" w:rsidRDefault="00D63C1E">
            <w:pPr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D63C1E">
              <w:rPr>
                <w:rFonts w:ascii="Calibri" w:eastAsia="Calibri Light" w:hAnsi="Calibri" w:cs="Calibri"/>
                <w:sz w:val="22"/>
                <w:szCs w:val="22"/>
              </w:rPr>
              <w:t>31.07.2026</w:t>
            </w:r>
          </w:p>
        </w:tc>
      </w:tr>
      <w:tr w:rsidR="00560B6A" w:rsidRPr="00D63C1E" w14:paraId="3BFEFFBD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14:paraId="444B88B7" w14:textId="77777777" w:rsidR="00D63C1E" w:rsidRPr="00D63C1E" w:rsidRDefault="00D63C1E">
            <w:pPr>
              <w:widowControl/>
              <w:suppressAutoHyphens w:val="0"/>
              <w:jc w:val="both"/>
              <w:rPr>
                <w:rFonts w:ascii="Calibri" w:eastAsia="Calibri Light" w:hAnsi="Calibri" w:cs="Calibri"/>
                <w:kern w:val="0"/>
                <w:sz w:val="20"/>
                <w:szCs w:val="22"/>
                <w:lang w:eastAsia="pl-PL" w:bidi="ar-SA"/>
              </w:rPr>
            </w:pPr>
            <w:r w:rsidRPr="00D63C1E">
              <w:rPr>
                <w:rFonts w:ascii="Calibri" w:eastAsia="Calibri Light" w:hAnsi="Calibri" w:cs="Calibri"/>
                <w:kern w:val="0"/>
                <w:sz w:val="22"/>
                <w:szCs w:val="22"/>
                <w:lang w:eastAsia="pl-PL" w:bidi="ar-SA"/>
              </w:rPr>
              <w:t xml:space="preserve">Etap 2. </w:t>
            </w:r>
            <w:r w:rsidRPr="00D63C1E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 w:bidi="ar-SA"/>
              </w:rPr>
              <w:t>Opracowanie i walidacja metod ilościowego oznaczenia zawartości składników metodą chromatografii z optymalną detekcją (dla 20 składników)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20C8AB40" w14:textId="77777777" w:rsidR="00D63C1E" w:rsidRPr="00D63C1E" w:rsidRDefault="00D63C1E">
            <w:pPr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D63C1E">
              <w:rPr>
                <w:rFonts w:ascii="Calibri" w:eastAsia="Calibri Light" w:hAnsi="Calibri" w:cs="Calibri"/>
                <w:sz w:val="22"/>
                <w:szCs w:val="22"/>
              </w:rPr>
              <w:t>15.04.2026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14:paraId="4D5E76C3" w14:textId="77777777" w:rsidR="00D63C1E" w:rsidRPr="00D63C1E" w:rsidRDefault="00D63C1E">
            <w:pPr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D63C1E">
              <w:rPr>
                <w:rFonts w:ascii="Calibri" w:eastAsia="Calibri Light" w:hAnsi="Calibri" w:cs="Calibri"/>
                <w:sz w:val="22"/>
                <w:szCs w:val="22"/>
              </w:rPr>
              <w:t>31.10.2026</w:t>
            </w:r>
          </w:p>
        </w:tc>
      </w:tr>
      <w:tr w:rsidR="00560B6A" w:rsidRPr="00D63C1E" w14:paraId="1F55E7EC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14:paraId="40A5DAE3" w14:textId="77777777" w:rsidR="00D63C1E" w:rsidRPr="00D63C1E" w:rsidRDefault="00D63C1E">
            <w:pPr>
              <w:spacing w:after="120"/>
              <w:jc w:val="both"/>
              <w:rPr>
                <w:rFonts w:ascii="Calibri" w:eastAsia="Calibri Light" w:hAnsi="Calibri" w:cs="Calibri"/>
                <w:sz w:val="22"/>
                <w:szCs w:val="22"/>
              </w:rPr>
            </w:pPr>
            <w:r w:rsidRPr="00D63C1E">
              <w:rPr>
                <w:rFonts w:ascii="Calibri" w:eastAsia="Calibri Light" w:hAnsi="Calibri" w:cs="Calibri"/>
                <w:sz w:val="22"/>
                <w:szCs w:val="22"/>
              </w:rPr>
              <w:t>Etap 3.</w:t>
            </w:r>
            <w:r w:rsidRPr="00D63C1E">
              <w:rPr>
                <w:rFonts w:ascii="Calibri" w:hAnsi="Calibri" w:cs="Calibri"/>
                <w:sz w:val="22"/>
                <w:szCs w:val="22"/>
              </w:rPr>
              <w:t xml:space="preserve"> Ilościowe oznaczenia zawartości 20 składników metodą chromatografii z optymalną detekcją dla 4-10 próbek płynów perfuzyjnych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35CB1F84" w14:textId="77777777" w:rsidR="00D63C1E" w:rsidRPr="00D63C1E" w:rsidRDefault="00D63C1E">
            <w:pPr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D63C1E">
              <w:rPr>
                <w:rFonts w:ascii="Calibri" w:eastAsia="Calibri Light" w:hAnsi="Calibri" w:cs="Calibri"/>
                <w:sz w:val="22"/>
                <w:szCs w:val="22"/>
              </w:rPr>
              <w:t>01.06.2026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14:paraId="4C84D7C1" w14:textId="7185EE05" w:rsidR="00D63C1E" w:rsidRPr="00D63C1E" w:rsidRDefault="00D63C1E">
            <w:pPr>
              <w:spacing w:after="120"/>
              <w:jc w:val="center"/>
              <w:rPr>
                <w:rFonts w:ascii="Calibri" w:eastAsia="Calibri Light" w:hAnsi="Calibri" w:cs="Calibri"/>
                <w:sz w:val="22"/>
                <w:szCs w:val="21"/>
              </w:rPr>
            </w:pPr>
            <w:r w:rsidRPr="00D63C1E">
              <w:rPr>
                <w:rFonts w:ascii="Calibri" w:eastAsia="Calibri Light" w:hAnsi="Calibri" w:cs="Calibri"/>
                <w:sz w:val="22"/>
                <w:szCs w:val="21"/>
              </w:rPr>
              <w:t>3</w:t>
            </w:r>
            <w:r w:rsidR="00E1320C">
              <w:rPr>
                <w:rFonts w:ascii="Calibri" w:eastAsia="Calibri Light" w:hAnsi="Calibri" w:cs="Calibri"/>
                <w:sz w:val="22"/>
                <w:szCs w:val="21"/>
              </w:rPr>
              <w:t>0</w:t>
            </w:r>
            <w:r w:rsidRPr="00D63C1E">
              <w:rPr>
                <w:rFonts w:ascii="Calibri" w:eastAsia="Calibri Light" w:hAnsi="Calibri" w:cs="Calibri"/>
                <w:sz w:val="22"/>
                <w:szCs w:val="21"/>
              </w:rPr>
              <w:t>.09.2026</w:t>
            </w:r>
          </w:p>
        </w:tc>
      </w:tr>
      <w:tr w:rsidR="00560B6A" w:rsidRPr="00D63C1E" w14:paraId="23E15F39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14:paraId="3DAF1649" w14:textId="77777777" w:rsidR="00D63C1E" w:rsidRPr="00D63C1E" w:rsidRDefault="00D63C1E">
            <w:pPr>
              <w:spacing w:after="120"/>
              <w:jc w:val="both"/>
              <w:rPr>
                <w:rFonts w:ascii="Calibri" w:eastAsia="Calibri Light" w:hAnsi="Calibri" w:cs="Calibri"/>
                <w:sz w:val="22"/>
                <w:szCs w:val="22"/>
              </w:rPr>
            </w:pPr>
            <w:r w:rsidRPr="00D63C1E">
              <w:rPr>
                <w:rFonts w:ascii="Calibri" w:eastAsia="Calibri Light" w:hAnsi="Calibri" w:cs="Calibri"/>
                <w:sz w:val="22"/>
                <w:szCs w:val="22"/>
              </w:rPr>
              <w:t>Etap 4.</w:t>
            </w:r>
            <w:r w:rsidRPr="00D63C1E">
              <w:rPr>
                <w:rFonts w:ascii="Calibri" w:hAnsi="Calibri" w:cs="Calibri"/>
                <w:sz w:val="22"/>
                <w:szCs w:val="22"/>
              </w:rPr>
              <w:t xml:space="preserve"> Ilościowe oznaczenia zawartości 20 składników metodą chromatografii z optymalną detekcją dla 4-10 próbek płynów perfuzyjnych </w:t>
            </w:r>
            <w:r w:rsidRPr="00D63C1E">
              <w:rPr>
                <w:rFonts w:ascii="Calibri" w:hAnsi="Calibri" w:cs="Calibri"/>
                <w:sz w:val="22"/>
                <w:szCs w:val="21"/>
              </w:rPr>
              <w:t>wytwarzanych zgodnie z wymaganiami GMP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00F6C84A" w14:textId="77777777" w:rsidR="00D63C1E" w:rsidRPr="00D63C1E" w:rsidRDefault="00D63C1E">
            <w:pPr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D63C1E">
              <w:rPr>
                <w:rFonts w:ascii="Calibri" w:eastAsia="Calibri Light" w:hAnsi="Calibri" w:cs="Calibri"/>
                <w:sz w:val="22"/>
                <w:szCs w:val="22"/>
              </w:rPr>
              <w:t>30.11.2026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14:paraId="166E633A" w14:textId="77777777" w:rsidR="00D63C1E" w:rsidRPr="00D63C1E" w:rsidRDefault="00D63C1E">
            <w:pPr>
              <w:spacing w:after="120"/>
              <w:jc w:val="center"/>
              <w:rPr>
                <w:rFonts w:ascii="Calibri" w:eastAsia="Calibri Light" w:hAnsi="Calibri" w:cs="Calibri"/>
                <w:sz w:val="22"/>
                <w:szCs w:val="21"/>
              </w:rPr>
            </w:pPr>
            <w:r w:rsidRPr="00D63C1E">
              <w:rPr>
                <w:rFonts w:ascii="Calibri" w:eastAsia="Calibri Light" w:hAnsi="Calibri" w:cs="Calibri"/>
                <w:sz w:val="22"/>
                <w:szCs w:val="21"/>
              </w:rPr>
              <w:t>31.07.2027</w:t>
            </w:r>
          </w:p>
        </w:tc>
      </w:tr>
      <w:tr w:rsidR="00560B6A" w:rsidRPr="00D63C1E" w14:paraId="6DB0B033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14:paraId="180EC0B3" w14:textId="77777777" w:rsidR="00D63C1E" w:rsidRPr="00D63C1E" w:rsidRDefault="00D63C1E">
            <w:pPr>
              <w:spacing w:after="120"/>
              <w:jc w:val="both"/>
              <w:rPr>
                <w:rFonts w:ascii="Calibri" w:eastAsia="Calibri Light" w:hAnsi="Calibri" w:cs="Calibri"/>
                <w:sz w:val="22"/>
                <w:szCs w:val="21"/>
              </w:rPr>
            </w:pPr>
            <w:r w:rsidRPr="00D63C1E">
              <w:rPr>
                <w:rFonts w:ascii="Calibri" w:hAnsi="Calibri" w:cs="Calibri"/>
                <w:sz w:val="22"/>
                <w:szCs w:val="21"/>
              </w:rPr>
              <w:t>Etap 5. Ilościowe oznaczenia zawartości 20 składników metodą chromatografii z optymalną detekcją dla 5-20 próbek płynów perfuzyjnych wytwarzanych zgodnie z wymaganiami GMP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09034A97" w14:textId="77777777" w:rsidR="00D63C1E" w:rsidRPr="00D63C1E" w:rsidRDefault="00D63C1E">
            <w:pPr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D63C1E">
              <w:rPr>
                <w:rFonts w:ascii="Calibri" w:eastAsia="Calibri Light" w:hAnsi="Calibri" w:cs="Calibri"/>
                <w:sz w:val="22"/>
                <w:szCs w:val="22"/>
              </w:rPr>
              <w:t>01.11.2027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14:paraId="5E513D7C" w14:textId="77777777" w:rsidR="00D63C1E" w:rsidRPr="00D63C1E" w:rsidRDefault="00D63C1E">
            <w:pPr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D63C1E">
              <w:rPr>
                <w:rFonts w:ascii="Calibri" w:eastAsia="Calibri Light" w:hAnsi="Calibri" w:cs="Calibri"/>
                <w:sz w:val="22"/>
                <w:szCs w:val="22"/>
              </w:rPr>
              <w:t>31.07.2028</w:t>
            </w:r>
          </w:p>
        </w:tc>
      </w:tr>
    </w:tbl>
    <w:p w14:paraId="12023FE1" w14:textId="77777777" w:rsidR="004F7B71" w:rsidRPr="004349A0" w:rsidRDefault="004F7B71" w:rsidP="00F8056F">
      <w:pPr>
        <w:autoSpaceDE w:val="0"/>
        <w:rPr>
          <w:rFonts w:ascii="Calibri" w:hAnsi="Calibri" w:cs="Calibri"/>
          <w:sz w:val="22"/>
          <w:szCs w:val="22"/>
        </w:rPr>
      </w:pPr>
    </w:p>
    <w:p w14:paraId="4177FBDA" w14:textId="77777777" w:rsidR="00486BDD" w:rsidRPr="004349A0" w:rsidRDefault="00486BDD" w:rsidP="00F8056F">
      <w:pPr>
        <w:autoSpaceDE w:val="0"/>
        <w:rPr>
          <w:rFonts w:ascii="Calibri" w:hAnsi="Calibri" w:cs="Calibri"/>
          <w:sz w:val="22"/>
          <w:szCs w:val="22"/>
        </w:rPr>
      </w:pPr>
    </w:p>
    <w:p w14:paraId="3AFA9DF5" w14:textId="77777777" w:rsidR="002A6FCA" w:rsidRPr="004349A0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Oświadczamy, że zapoznaliśmy się z treścią zapytania ofertowego i nie wnosimy do niego zastrzeżeń oraz przyjmujemy warunki w niej zawarte.</w:t>
      </w:r>
    </w:p>
    <w:p w14:paraId="5070574D" w14:textId="77777777" w:rsidR="002A6FCA" w:rsidRPr="004349A0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Oświadczamy, że w cenie naszej oferty zostały uwzględnione wszystkie koszty usługi będącej przedmiotem zamówienia oraz uwzględnione wszystkie uwarunkowania oraz czynniki związane z</w:t>
      </w:r>
      <w:r w:rsidR="00DE2D38" w:rsidRPr="004349A0">
        <w:rPr>
          <w:rFonts w:ascii="Calibri" w:hAnsi="Calibri" w:cs="Calibri"/>
          <w:sz w:val="22"/>
          <w:szCs w:val="22"/>
        </w:rPr>
        <w:t> </w:t>
      </w:r>
      <w:r w:rsidRPr="004349A0">
        <w:rPr>
          <w:rFonts w:ascii="Calibri" w:hAnsi="Calibri" w:cs="Calibri"/>
          <w:sz w:val="22"/>
          <w:szCs w:val="22"/>
        </w:rPr>
        <w:t>realizacją zamówienia.</w:t>
      </w:r>
    </w:p>
    <w:p w14:paraId="00D211C6" w14:textId="6AB27C38" w:rsidR="002A6FCA" w:rsidRPr="004349A0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Oświadczamy, że spełniamy warunki udziału w postępowaniu okre</w:t>
      </w:r>
      <w:r w:rsidR="00CF30A7" w:rsidRPr="004349A0">
        <w:rPr>
          <w:rFonts w:ascii="Calibri" w:hAnsi="Calibri" w:cs="Calibri"/>
          <w:sz w:val="22"/>
          <w:szCs w:val="22"/>
        </w:rPr>
        <w:t>ślone przez Zamawiającego, a</w:t>
      </w:r>
      <w:r w:rsidR="00DE2D38" w:rsidRPr="004349A0">
        <w:rPr>
          <w:rFonts w:ascii="Calibri" w:hAnsi="Calibri" w:cs="Calibri"/>
          <w:sz w:val="22"/>
          <w:szCs w:val="22"/>
        </w:rPr>
        <w:t> </w:t>
      </w:r>
      <w:r w:rsidR="00CF30A7" w:rsidRPr="004349A0">
        <w:rPr>
          <w:rFonts w:ascii="Calibri" w:hAnsi="Calibri" w:cs="Calibri"/>
          <w:sz w:val="22"/>
          <w:szCs w:val="22"/>
        </w:rPr>
        <w:t xml:space="preserve">na </w:t>
      </w:r>
      <w:r w:rsidRPr="004349A0">
        <w:rPr>
          <w:rFonts w:ascii="Calibri" w:hAnsi="Calibri" w:cs="Calibri"/>
          <w:sz w:val="22"/>
          <w:szCs w:val="22"/>
        </w:rPr>
        <w:t>potwierdzenie spełniania tych warunków złożyliśmy w ofercie wszystkie wymagane dokumenty.</w:t>
      </w:r>
    </w:p>
    <w:p w14:paraId="16008285" w14:textId="52CAD2B0" w:rsidR="002A6FCA" w:rsidRPr="004349A0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W przypadku wyboru naszej oferty, jako najkorzystniejszej zobowiązujemy się do zawarcia pisemnej umowy w miejscu i terminie wyznaczonym przez Zamawiającego</w:t>
      </w:r>
      <w:r w:rsidR="00EC5215" w:rsidRPr="004349A0">
        <w:rPr>
          <w:rFonts w:ascii="Calibri" w:hAnsi="Calibri" w:cs="Calibri"/>
          <w:sz w:val="22"/>
          <w:szCs w:val="22"/>
        </w:rPr>
        <w:t xml:space="preserve"> lub elektronicznie</w:t>
      </w:r>
      <w:r w:rsidRPr="004349A0">
        <w:rPr>
          <w:rFonts w:ascii="Calibri" w:hAnsi="Calibri" w:cs="Calibri"/>
          <w:sz w:val="22"/>
          <w:szCs w:val="22"/>
        </w:rPr>
        <w:t>.</w:t>
      </w:r>
    </w:p>
    <w:p w14:paraId="2C9BD487" w14:textId="39C6FCD5" w:rsidR="002A6FCA" w:rsidRPr="004349A0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Oświadczamy, że zaoferowan</w:t>
      </w:r>
      <w:r w:rsidR="00755227" w:rsidRPr="004349A0">
        <w:rPr>
          <w:rFonts w:ascii="Calibri" w:hAnsi="Calibri" w:cs="Calibri"/>
          <w:sz w:val="22"/>
          <w:szCs w:val="22"/>
        </w:rPr>
        <w:t>a</w:t>
      </w:r>
      <w:r w:rsidRPr="004349A0">
        <w:rPr>
          <w:rFonts w:ascii="Calibri" w:hAnsi="Calibri" w:cs="Calibri"/>
          <w:sz w:val="22"/>
          <w:szCs w:val="22"/>
        </w:rPr>
        <w:t xml:space="preserve"> przez nas </w:t>
      </w:r>
      <w:r w:rsidR="00755227" w:rsidRPr="004349A0">
        <w:rPr>
          <w:rFonts w:ascii="Calibri" w:hAnsi="Calibri" w:cs="Calibri"/>
          <w:sz w:val="22"/>
          <w:szCs w:val="22"/>
        </w:rPr>
        <w:t>usługa</w:t>
      </w:r>
      <w:r w:rsidRPr="004349A0">
        <w:rPr>
          <w:rFonts w:ascii="Calibri" w:hAnsi="Calibri" w:cs="Calibri"/>
          <w:sz w:val="22"/>
          <w:szCs w:val="22"/>
        </w:rPr>
        <w:t xml:space="preserve"> spełnia wszystkie wymagania </w:t>
      </w:r>
      <w:r w:rsidR="00EC5215" w:rsidRPr="004349A0">
        <w:rPr>
          <w:rFonts w:ascii="Calibri" w:hAnsi="Calibri" w:cs="Calibri"/>
          <w:sz w:val="22"/>
          <w:szCs w:val="22"/>
        </w:rPr>
        <w:t>Z</w:t>
      </w:r>
      <w:r w:rsidRPr="004349A0">
        <w:rPr>
          <w:rFonts w:ascii="Calibri" w:hAnsi="Calibri" w:cs="Calibri"/>
          <w:sz w:val="22"/>
          <w:szCs w:val="22"/>
        </w:rPr>
        <w:t>amawiającego.</w:t>
      </w:r>
    </w:p>
    <w:p w14:paraId="71350476" w14:textId="77777777" w:rsidR="002A6FCA" w:rsidRPr="004349A0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349A0">
        <w:rPr>
          <w:rFonts w:ascii="Calibri" w:hAnsi="Calibri" w:cs="Calibri"/>
          <w:sz w:val="22"/>
          <w:szCs w:val="22"/>
        </w:rPr>
        <w:t>Oświadczamy, iż zamówienie zostanie wykonane w terminie podanym w zapytaniu ofertowym.</w:t>
      </w:r>
    </w:p>
    <w:p w14:paraId="048E3928" w14:textId="77777777" w:rsidR="00F3679D" w:rsidRPr="004349A0" w:rsidRDefault="00F3679D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69B3EEC4" w14:textId="77777777" w:rsidR="00815ABF" w:rsidRPr="004349A0" w:rsidRDefault="00815ABF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2631E654" w14:textId="77777777" w:rsidR="004D235C" w:rsidRPr="004349A0" w:rsidRDefault="004D235C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635DF7E9" w14:textId="77777777" w:rsidR="004D235C" w:rsidRPr="004349A0" w:rsidRDefault="004D235C" w:rsidP="00247207">
      <w:pPr>
        <w:autoSpaceDE w:val="0"/>
        <w:rPr>
          <w:rFonts w:ascii="Calibri" w:hAnsi="Calibri" w:cs="Calibri"/>
          <w:sz w:val="22"/>
          <w:szCs w:val="22"/>
        </w:rPr>
      </w:pPr>
    </w:p>
    <w:p w14:paraId="26FC85DB" w14:textId="77777777" w:rsidR="002A6FCA" w:rsidRPr="004349A0" w:rsidRDefault="002A6FCA">
      <w:pPr>
        <w:autoSpaceDE w:val="0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4D235C" w:rsidRPr="004349A0" w14:paraId="0CAAC94D" w14:textId="77777777" w:rsidTr="00016004">
        <w:tc>
          <w:tcPr>
            <w:tcW w:w="4605" w:type="dxa"/>
          </w:tcPr>
          <w:p w14:paraId="40A7DEBA" w14:textId="77777777" w:rsidR="004D235C" w:rsidRPr="004349A0" w:rsidRDefault="004D235C" w:rsidP="00016004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49A0">
              <w:rPr>
                <w:rFonts w:ascii="Calibri" w:hAnsi="Calibri" w:cs="Calibri"/>
                <w:sz w:val="22"/>
                <w:szCs w:val="22"/>
              </w:rPr>
              <w:t>(miejscowość i data)</w:t>
            </w:r>
          </w:p>
        </w:tc>
        <w:tc>
          <w:tcPr>
            <w:tcW w:w="4605" w:type="dxa"/>
          </w:tcPr>
          <w:p w14:paraId="031859F2" w14:textId="77777777" w:rsidR="004D235C" w:rsidRPr="004349A0" w:rsidRDefault="004D235C" w:rsidP="00016004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49A0">
              <w:rPr>
                <w:rFonts w:ascii="Calibri" w:hAnsi="Calibri" w:cs="Calibri"/>
                <w:sz w:val="22"/>
                <w:szCs w:val="22"/>
              </w:rPr>
              <w:t>podpis osoby/osób uprawnionych</w:t>
            </w:r>
          </w:p>
          <w:p w14:paraId="583F3A42" w14:textId="50516DBA" w:rsidR="004D235C" w:rsidRPr="004349A0" w:rsidRDefault="004D235C" w:rsidP="00016004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349A0">
              <w:rPr>
                <w:rFonts w:ascii="Calibri" w:hAnsi="Calibri" w:cs="Calibri"/>
                <w:sz w:val="22"/>
                <w:szCs w:val="22"/>
              </w:rPr>
              <w:t xml:space="preserve">do reprezentowania </w:t>
            </w:r>
            <w:r w:rsidR="00AE12D6" w:rsidRPr="004349A0">
              <w:rPr>
                <w:rFonts w:ascii="Calibri" w:hAnsi="Calibri" w:cs="Calibri"/>
                <w:sz w:val="22"/>
                <w:szCs w:val="22"/>
              </w:rPr>
              <w:t>Oferenta</w:t>
            </w:r>
          </w:p>
        </w:tc>
      </w:tr>
    </w:tbl>
    <w:p w14:paraId="0EF958DB" w14:textId="77777777" w:rsidR="002A6FCA" w:rsidRPr="004349A0" w:rsidRDefault="002A6FCA" w:rsidP="004D235C">
      <w:pPr>
        <w:autoSpaceDE w:val="0"/>
        <w:rPr>
          <w:rFonts w:ascii="Calibri" w:hAnsi="Calibri" w:cs="Calibri"/>
          <w:sz w:val="22"/>
          <w:szCs w:val="22"/>
        </w:rPr>
      </w:pPr>
    </w:p>
    <w:sectPr w:rsidR="002A6FCA" w:rsidRPr="004349A0" w:rsidSect="00FD4218">
      <w:headerReference w:type="default" r:id="rId11"/>
      <w:footerReference w:type="default" r:id="rId12"/>
      <w:pgSz w:w="11906" w:h="16838"/>
      <w:pgMar w:top="1074" w:right="1418" w:bottom="1701" w:left="1418" w:header="510" w:footer="85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CF893" w14:textId="77777777" w:rsidR="00D34BED" w:rsidRDefault="00D34BED">
      <w:r>
        <w:separator/>
      </w:r>
    </w:p>
  </w:endnote>
  <w:endnote w:type="continuationSeparator" w:id="0">
    <w:p w14:paraId="24928F56" w14:textId="77777777" w:rsidR="00D34BED" w:rsidRDefault="00D34BED">
      <w:r>
        <w:continuationSeparator/>
      </w:r>
    </w:p>
  </w:endnote>
  <w:endnote w:type="continuationNotice" w:id="1">
    <w:p w14:paraId="5BEFC2EB" w14:textId="77777777" w:rsidR="00D34BED" w:rsidRDefault="00D34B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73AA2" w14:textId="77777777" w:rsidR="00B23CEA" w:rsidRPr="00B23CEA" w:rsidRDefault="00B23CEA">
    <w:pPr>
      <w:pStyle w:val="Stopka"/>
      <w:jc w:val="right"/>
      <w:rPr>
        <w:sz w:val="16"/>
        <w:szCs w:val="16"/>
      </w:rPr>
    </w:pPr>
    <w:r w:rsidRPr="00B23CEA">
      <w:rPr>
        <w:sz w:val="16"/>
        <w:szCs w:val="16"/>
      </w:rPr>
      <w:fldChar w:fldCharType="begin"/>
    </w:r>
    <w:r w:rsidRPr="00B23CEA">
      <w:rPr>
        <w:sz w:val="16"/>
        <w:szCs w:val="16"/>
      </w:rPr>
      <w:instrText>PAGE   \* MERGEFORMAT</w:instrText>
    </w:r>
    <w:r w:rsidRPr="00B23CEA">
      <w:rPr>
        <w:sz w:val="16"/>
        <w:szCs w:val="16"/>
      </w:rPr>
      <w:fldChar w:fldCharType="separate"/>
    </w:r>
    <w:r w:rsidRPr="00B23CEA">
      <w:rPr>
        <w:sz w:val="16"/>
        <w:szCs w:val="16"/>
      </w:rPr>
      <w:t>2</w:t>
    </w:r>
    <w:r w:rsidRPr="00B23CEA">
      <w:rPr>
        <w:sz w:val="16"/>
        <w:szCs w:val="16"/>
      </w:rPr>
      <w:fldChar w:fldCharType="end"/>
    </w:r>
  </w:p>
  <w:p w14:paraId="555E3473" w14:textId="77777777" w:rsidR="002A6FCA" w:rsidRDefault="002A6FCA"/>
  <w:p w14:paraId="2A803474" w14:textId="77777777" w:rsidR="00B23CEA" w:rsidRDefault="00B23CE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613F3" w14:textId="77777777" w:rsidR="00D34BED" w:rsidRDefault="00D34BED">
      <w:r>
        <w:separator/>
      </w:r>
    </w:p>
  </w:footnote>
  <w:footnote w:type="continuationSeparator" w:id="0">
    <w:p w14:paraId="5E4B4AEA" w14:textId="77777777" w:rsidR="00D34BED" w:rsidRDefault="00D34BED">
      <w:r>
        <w:continuationSeparator/>
      </w:r>
    </w:p>
  </w:footnote>
  <w:footnote w:type="continuationNotice" w:id="1">
    <w:p w14:paraId="70DEE6A9" w14:textId="77777777" w:rsidR="00D34BED" w:rsidRDefault="00D34B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5ABD" w14:textId="3CCA85EB" w:rsidR="00515781" w:rsidRDefault="00D34BED">
    <w:pPr>
      <w:pStyle w:val="Nagwek"/>
    </w:pPr>
    <w:r>
      <w:rPr>
        <w:noProof/>
      </w:rPr>
      <w:pict w14:anchorId="073DE0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zrzut ekranu, linia&#10;&#10;Opis wygenerowany automatycznie" style="width:453.6pt;height:60.6pt;visibility:visible">
          <v:imagedata r:id="rId1" o:title="Obraz zawierający tekst, Czcionka, zrzut ekranu, linia&#10;&#10;Opis wygenerowany automatyczni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Palatino Linotype" w:hAnsi="Palatino Linotype" w:cs="Times New Roman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Palatino Linotype" w:hAnsi="Palatino Linotype" w:cs="Palatino Linotype"/>
        <w:b/>
        <w:bCs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eastAsia="Times New Roman" w:hAnsi="Palatino Linotype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b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b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b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b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Palatino Linotyp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E980DC8"/>
    <w:multiLevelType w:val="hybridMultilevel"/>
    <w:tmpl w:val="8912E7DE"/>
    <w:lvl w:ilvl="0" w:tplc="836AFCAA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940BC3"/>
    <w:multiLevelType w:val="hybridMultilevel"/>
    <w:tmpl w:val="69988C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E67C6"/>
    <w:multiLevelType w:val="hybridMultilevel"/>
    <w:tmpl w:val="D832A2EE"/>
    <w:lvl w:ilvl="0" w:tplc="4448ED9A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13B84"/>
    <w:multiLevelType w:val="hybridMultilevel"/>
    <w:tmpl w:val="09626A1E"/>
    <w:lvl w:ilvl="0" w:tplc="A6708594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3E56FD"/>
    <w:multiLevelType w:val="hybridMultilevel"/>
    <w:tmpl w:val="4EF22D34"/>
    <w:lvl w:ilvl="0" w:tplc="55F043BE">
      <w:start w:val="3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954737"/>
    <w:multiLevelType w:val="hybridMultilevel"/>
    <w:tmpl w:val="C5C0E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F172F"/>
    <w:multiLevelType w:val="hybridMultilevel"/>
    <w:tmpl w:val="C3C25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1C069B"/>
    <w:multiLevelType w:val="multilevel"/>
    <w:tmpl w:val="42E6F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0" w15:restartNumberingAfterBreak="0">
    <w:nsid w:val="58340FF1"/>
    <w:multiLevelType w:val="hybridMultilevel"/>
    <w:tmpl w:val="7C24D376"/>
    <w:lvl w:ilvl="0" w:tplc="3100155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F07FA7"/>
    <w:multiLevelType w:val="hybridMultilevel"/>
    <w:tmpl w:val="0A3C1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7715C6"/>
    <w:multiLevelType w:val="hybridMultilevel"/>
    <w:tmpl w:val="D2F82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248170">
    <w:abstractNumId w:val="0"/>
  </w:num>
  <w:num w:numId="2" w16cid:durableId="1551189382">
    <w:abstractNumId w:val="1"/>
  </w:num>
  <w:num w:numId="3" w16cid:durableId="1849834377">
    <w:abstractNumId w:val="2"/>
  </w:num>
  <w:num w:numId="4" w16cid:durableId="759252557">
    <w:abstractNumId w:val="3"/>
  </w:num>
  <w:num w:numId="5" w16cid:durableId="1296830938">
    <w:abstractNumId w:val="4"/>
  </w:num>
  <w:num w:numId="6" w16cid:durableId="2117746679">
    <w:abstractNumId w:val="5"/>
  </w:num>
  <w:num w:numId="7" w16cid:durableId="530188701">
    <w:abstractNumId w:val="6"/>
  </w:num>
  <w:num w:numId="8" w16cid:durableId="98113205">
    <w:abstractNumId w:val="7"/>
  </w:num>
  <w:num w:numId="9" w16cid:durableId="1563055916">
    <w:abstractNumId w:val="8"/>
  </w:num>
  <w:num w:numId="10" w16cid:durableId="2116748328">
    <w:abstractNumId w:val="9"/>
  </w:num>
  <w:num w:numId="11" w16cid:durableId="499581898">
    <w:abstractNumId w:val="10"/>
  </w:num>
  <w:num w:numId="12" w16cid:durableId="198207964">
    <w:abstractNumId w:val="11"/>
  </w:num>
  <w:num w:numId="13" w16cid:durableId="2042389354">
    <w:abstractNumId w:val="17"/>
  </w:num>
  <w:num w:numId="14" w16cid:durableId="917516132">
    <w:abstractNumId w:val="22"/>
  </w:num>
  <w:num w:numId="15" w16cid:durableId="1180893524">
    <w:abstractNumId w:val="18"/>
  </w:num>
  <w:num w:numId="16" w16cid:durableId="1496801855">
    <w:abstractNumId w:val="19"/>
  </w:num>
  <w:num w:numId="17" w16cid:durableId="1904098026">
    <w:abstractNumId w:val="21"/>
  </w:num>
  <w:num w:numId="18" w16cid:durableId="1247614438">
    <w:abstractNumId w:val="20"/>
  </w:num>
  <w:num w:numId="19" w16cid:durableId="456797955">
    <w:abstractNumId w:val="12"/>
  </w:num>
  <w:num w:numId="20" w16cid:durableId="1291281613">
    <w:abstractNumId w:val="15"/>
  </w:num>
  <w:num w:numId="21" w16cid:durableId="1560483087">
    <w:abstractNumId w:val="14"/>
  </w:num>
  <w:num w:numId="22" w16cid:durableId="726757020">
    <w:abstractNumId w:val="16"/>
  </w:num>
  <w:num w:numId="23" w16cid:durableId="15450255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56B9"/>
    <w:rsid w:val="00005C56"/>
    <w:rsid w:val="00016004"/>
    <w:rsid w:val="00021132"/>
    <w:rsid w:val="00032429"/>
    <w:rsid w:val="00037FC5"/>
    <w:rsid w:val="00040D70"/>
    <w:rsid w:val="0004305D"/>
    <w:rsid w:val="00064767"/>
    <w:rsid w:val="000755B6"/>
    <w:rsid w:val="00097BD3"/>
    <w:rsid w:val="000A1FC0"/>
    <w:rsid w:val="000B59FB"/>
    <w:rsid w:val="000B7FCB"/>
    <w:rsid w:val="000D11CE"/>
    <w:rsid w:val="000D46D7"/>
    <w:rsid w:val="000D5989"/>
    <w:rsid w:val="000E3E7D"/>
    <w:rsid w:val="000E4999"/>
    <w:rsid w:val="00101617"/>
    <w:rsid w:val="001303CB"/>
    <w:rsid w:val="00134708"/>
    <w:rsid w:val="001360DA"/>
    <w:rsid w:val="00137EA8"/>
    <w:rsid w:val="00154785"/>
    <w:rsid w:val="00167E9A"/>
    <w:rsid w:val="0017317B"/>
    <w:rsid w:val="0019530B"/>
    <w:rsid w:val="001A1AE5"/>
    <w:rsid w:val="001A388C"/>
    <w:rsid w:val="001A55A2"/>
    <w:rsid w:val="001B5FFD"/>
    <w:rsid w:val="001C2E4B"/>
    <w:rsid w:val="001C750F"/>
    <w:rsid w:val="001E444C"/>
    <w:rsid w:val="001F0F6D"/>
    <w:rsid w:val="001F212C"/>
    <w:rsid w:val="001F387B"/>
    <w:rsid w:val="00205AA1"/>
    <w:rsid w:val="0021678F"/>
    <w:rsid w:val="00226E17"/>
    <w:rsid w:val="00235856"/>
    <w:rsid w:val="0024717B"/>
    <w:rsid w:val="00247207"/>
    <w:rsid w:val="00287114"/>
    <w:rsid w:val="00287264"/>
    <w:rsid w:val="0029049B"/>
    <w:rsid w:val="002A33AF"/>
    <w:rsid w:val="002A6FCA"/>
    <w:rsid w:val="002B5C22"/>
    <w:rsid w:val="002D003D"/>
    <w:rsid w:val="002D60D5"/>
    <w:rsid w:val="002D6462"/>
    <w:rsid w:val="002F1015"/>
    <w:rsid w:val="002F24FB"/>
    <w:rsid w:val="002F5386"/>
    <w:rsid w:val="00305344"/>
    <w:rsid w:val="0034091A"/>
    <w:rsid w:val="00350056"/>
    <w:rsid w:val="003627A2"/>
    <w:rsid w:val="00381CDD"/>
    <w:rsid w:val="003837BB"/>
    <w:rsid w:val="00383902"/>
    <w:rsid w:val="00384B9D"/>
    <w:rsid w:val="003874D0"/>
    <w:rsid w:val="00387869"/>
    <w:rsid w:val="003A6F5C"/>
    <w:rsid w:val="003B5707"/>
    <w:rsid w:val="003B752F"/>
    <w:rsid w:val="003D3576"/>
    <w:rsid w:val="003D36F3"/>
    <w:rsid w:val="003D6014"/>
    <w:rsid w:val="003E0817"/>
    <w:rsid w:val="003F0E96"/>
    <w:rsid w:val="003F2C79"/>
    <w:rsid w:val="003F7D45"/>
    <w:rsid w:val="004019EF"/>
    <w:rsid w:val="004028D2"/>
    <w:rsid w:val="00406E60"/>
    <w:rsid w:val="00415B74"/>
    <w:rsid w:val="00420B32"/>
    <w:rsid w:val="004250E6"/>
    <w:rsid w:val="004349A0"/>
    <w:rsid w:val="00437BB7"/>
    <w:rsid w:val="004401A0"/>
    <w:rsid w:val="00442634"/>
    <w:rsid w:val="00445DD7"/>
    <w:rsid w:val="00452FCE"/>
    <w:rsid w:val="00457070"/>
    <w:rsid w:val="004618E7"/>
    <w:rsid w:val="0048455E"/>
    <w:rsid w:val="00486BDD"/>
    <w:rsid w:val="00492149"/>
    <w:rsid w:val="004A4052"/>
    <w:rsid w:val="004C0474"/>
    <w:rsid w:val="004C0E2D"/>
    <w:rsid w:val="004C47FB"/>
    <w:rsid w:val="004D235C"/>
    <w:rsid w:val="004D2E14"/>
    <w:rsid w:val="004D40D9"/>
    <w:rsid w:val="004E3A90"/>
    <w:rsid w:val="004E4644"/>
    <w:rsid w:val="004F3D07"/>
    <w:rsid w:val="004F7B71"/>
    <w:rsid w:val="00506613"/>
    <w:rsid w:val="00506FA0"/>
    <w:rsid w:val="00511762"/>
    <w:rsid w:val="00511F94"/>
    <w:rsid w:val="00515781"/>
    <w:rsid w:val="00524F66"/>
    <w:rsid w:val="00525C71"/>
    <w:rsid w:val="00526C13"/>
    <w:rsid w:val="005405B7"/>
    <w:rsid w:val="00544C3E"/>
    <w:rsid w:val="005454B7"/>
    <w:rsid w:val="00547796"/>
    <w:rsid w:val="00560B6A"/>
    <w:rsid w:val="00563B1F"/>
    <w:rsid w:val="0056766F"/>
    <w:rsid w:val="005730FD"/>
    <w:rsid w:val="00574011"/>
    <w:rsid w:val="00576ADD"/>
    <w:rsid w:val="00576E75"/>
    <w:rsid w:val="00577A14"/>
    <w:rsid w:val="00584843"/>
    <w:rsid w:val="00584D70"/>
    <w:rsid w:val="00585C8D"/>
    <w:rsid w:val="0059041D"/>
    <w:rsid w:val="00593D20"/>
    <w:rsid w:val="005971BF"/>
    <w:rsid w:val="00597343"/>
    <w:rsid w:val="005A2432"/>
    <w:rsid w:val="005A669E"/>
    <w:rsid w:val="005B2764"/>
    <w:rsid w:val="005B27FE"/>
    <w:rsid w:val="005B4392"/>
    <w:rsid w:val="005C07D8"/>
    <w:rsid w:val="005C4EB7"/>
    <w:rsid w:val="005D0F92"/>
    <w:rsid w:val="005D2154"/>
    <w:rsid w:val="005D624F"/>
    <w:rsid w:val="005D7F69"/>
    <w:rsid w:val="005E0B12"/>
    <w:rsid w:val="005E0DCA"/>
    <w:rsid w:val="005E0E9C"/>
    <w:rsid w:val="005F7C3F"/>
    <w:rsid w:val="006021D2"/>
    <w:rsid w:val="00606F8D"/>
    <w:rsid w:val="006127C6"/>
    <w:rsid w:val="00626A38"/>
    <w:rsid w:val="006270A8"/>
    <w:rsid w:val="00630817"/>
    <w:rsid w:val="0063372A"/>
    <w:rsid w:val="006350A5"/>
    <w:rsid w:val="00642B6D"/>
    <w:rsid w:val="00651344"/>
    <w:rsid w:val="00651527"/>
    <w:rsid w:val="0067559D"/>
    <w:rsid w:val="00691AFC"/>
    <w:rsid w:val="00697D3F"/>
    <w:rsid w:val="006A0406"/>
    <w:rsid w:val="006B3D3E"/>
    <w:rsid w:val="006F29D6"/>
    <w:rsid w:val="00706BBE"/>
    <w:rsid w:val="007123EB"/>
    <w:rsid w:val="00721001"/>
    <w:rsid w:val="007256B9"/>
    <w:rsid w:val="00727228"/>
    <w:rsid w:val="00734017"/>
    <w:rsid w:val="00743112"/>
    <w:rsid w:val="00744782"/>
    <w:rsid w:val="007465BE"/>
    <w:rsid w:val="007472D0"/>
    <w:rsid w:val="00755227"/>
    <w:rsid w:val="007654DD"/>
    <w:rsid w:val="00766159"/>
    <w:rsid w:val="00766CFE"/>
    <w:rsid w:val="00775C2E"/>
    <w:rsid w:val="00780308"/>
    <w:rsid w:val="007A1FA2"/>
    <w:rsid w:val="007A73DE"/>
    <w:rsid w:val="007B2D32"/>
    <w:rsid w:val="007B5344"/>
    <w:rsid w:val="007C499C"/>
    <w:rsid w:val="007C4CB8"/>
    <w:rsid w:val="007D2824"/>
    <w:rsid w:val="007D6E6A"/>
    <w:rsid w:val="007F6017"/>
    <w:rsid w:val="00815ABF"/>
    <w:rsid w:val="00826A29"/>
    <w:rsid w:val="00826AEE"/>
    <w:rsid w:val="00827C5E"/>
    <w:rsid w:val="00833A11"/>
    <w:rsid w:val="00841BEB"/>
    <w:rsid w:val="00845C54"/>
    <w:rsid w:val="008508E5"/>
    <w:rsid w:val="00854712"/>
    <w:rsid w:val="00867328"/>
    <w:rsid w:val="0087073B"/>
    <w:rsid w:val="0087292E"/>
    <w:rsid w:val="00876F6D"/>
    <w:rsid w:val="00877F49"/>
    <w:rsid w:val="008805EA"/>
    <w:rsid w:val="00881CC2"/>
    <w:rsid w:val="008A2E87"/>
    <w:rsid w:val="008A5270"/>
    <w:rsid w:val="008B1E7E"/>
    <w:rsid w:val="008B3BD5"/>
    <w:rsid w:val="008B6258"/>
    <w:rsid w:val="008B659D"/>
    <w:rsid w:val="008D3568"/>
    <w:rsid w:val="008D5F70"/>
    <w:rsid w:val="008D758B"/>
    <w:rsid w:val="008E5198"/>
    <w:rsid w:val="008F3B8F"/>
    <w:rsid w:val="008F4F29"/>
    <w:rsid w:val="00900BFB"/>
    <w:rsid w:val="009050A9"/>
    <w:rsid w:val="00905A67"/>
    <w:rsid w:val="00906FEF"/>
    <w:rsid w:val="00924ED9"/>
    <w:rsid w:val="00934AF6"/>
    <w:rsid w:val="0094227C"/>
    <w:rsid w:val="00956222"/>
    <w:rsid w:val="009674E3"/>
    <w:rsid w:val="00974E0E"/>
    <w:rsid w:val="00976691"/>
    <w:rsid w:val="00993864"/>
    <w:rsid w:val="0099389B"/>
    <w:rsid w:val="00996A80"/>
    <w:rsid w:val="009A03BA"/>
    <w:rsid w:val="009A18F8"/>
    <w:rsid w:val="009A4873"/>
    <w:rsid w:val="009A5663"/>
    <w:rsid w:val="009B2E53"/>
    <w:rsid w:val="009C1682"/>
    <w:rsid w:val="009C18EB"/>
    <w:rsid w:val="009E46A0"/>
    <w:rsid w:val="009F2B52"/>
    <w:rsid w:val="009F3B62"/>
    <w:rsid w:val="009F74FB"/>
    <w:rsid w:val="00A1302B"/>
    <w:rsid w:val="00A1311B"/>
    <w:rsid w:val="00A169B4"/>
    <w:rsid w:val="00A208D3"/>
    <w:rsid w:val="00A34FEA"/>
    <w:rsid w:val="00A5439F"/>
    <w:rsid w:val="00A54831"/>
    <w:rsid w:val="00A54EF8"/>
    <w:rsid w:val="00A5774E"/>
    <w:rsid w:val="00A62085"/>
    <w:rsid w:val="00A73E27"/>
    <w:rsid w:val="00A75793"/>
    <w:rsid w:val="00A813C8"/>
    <w:rsid w:val="00A815E3"/>
    <w:rsid w:val="00AA1289"/>
    <w:rsid w:val="00AA35DD"/>
    <w:rsid w:val="00AA4454"/>
    <w:rsid w:val="00AA62DC"/>
    <w:rsid w:val="00AC6E9C"/>
    <w:rsid w:val="00AD523A"/>
    <w:rsid w:val="00AD5BCC"/>
    <w:rsid w:val="00AD5E23"/>
    <w:rsid w:val="00AD6AA7"/>
    <w:rsid w:val="00AE12D6"/>
    <w:rsid w:val="00AE2306"/>
    <w:rsid w:val="00B129F6"/>
    <w:rsid w:val="00B13125"/>
    <w:rsid w:val="00B21A3B"/>
    <w:rsid w:val="00B23CEA"/>
    <w:rsid w:val="00B30192"/>
    <w:rsid w:val="00B54ADE"/>
    <w:rsid w:val="00B62C61"/>
    <w:rsid w:val="00B71F96"/>
    <w:rsid w:val="00B73FE9"/>
    <w:rsid w:val="00B766C2"/>
    <w:rsid w:val="00B810B8"/>
    <w:rsid w:val="00B851E1"/>
    <w:rsid w:val="00B8770E"/>
    <w:rsid w:val="00B918AC"/>
    <w:rsid w:val="00B97C7A"/>
    <w:rsid w:val="00B97CD1"/>
    <w:rsid w:val="00BA17BE"/>
    <w:rsid w:val="00BA2367"/>
    <w:rsid w:val="00BA2BC3"/>
    <w:rsid w:val="00BB454A"/>
    <w:rsid w:val="00BB4601"/>
    <w:rsid w:val="00BD12AC"/>
    <w:rsid w:val="00BE089F"/>
    <w:rsid w:val="00BE2BC9"/>
    <w:rsid w:val="00BE2DF1"/>
    <w:rsid w:val="00BF3F85"/>
    <w:rsid w:val="00BF7FF3"/>
    <w:rsid w:val="00C10378"/>
    <w:rsid w:val="00C141E9"/>
    <w:rsid w:val="00C15B8B"/>
    <w:rsid w:val="00C20B6F"/>
    <w:rsid w:val="00C2466B"/>
    <w:rsid w:val="00C326B0"/>
    <w:rsid w:val="00C6626D"/>
    <w:rsid w:val="00C72E1D"/>
    <w:rsid w:val="00C81C97"/>
    <w:rsid w:val="00C856C1"/>
    <w:rsid w:val="00C94BE6"/>
    <w:rsid w:val="00C9636E"/>
    <w:rsid w:val="00CA774C"/>
    <w:rsid w:val="00CB163B"/>
    <w:rsid w:val="00CB1F92"/>
    <w:rsid w:val="00CD7505"/>
    <w:rsid w:val="00CF30A7"/>
    <w:rsid w:val="00D11392"/>
    <w:rsid w:val="00D22F8A"/>
    <w:rsid w:val="00D27798"/>
    <w:rsid w:val="00D34BED"/>
    <w:rsid w:val="00D4351D"/>
    <w:rsid w:val="00D444DB"/>
    <w:rsid w:val="00D45791"/>
    <w:rsid w:val="00D50B74"/>
    <w:rsid w:val="00D51C4F"/>
    <w:rsid w:val="00D55307"/>
    <w:rsid w:val="00D63C1E"/>
    <w:rsid w:val="00D63F65"/>
    <w:rsid w:val="00D700CC"/>
    <w:rsid w:val="00D87E48"/>
    <w:rsid w:val="00D90A55"/>
    <w:rsid w:val="00D973FA"/>
    <w:rsid w:val="00DC36A2"/>
    <w:rsid w:val="00DC66DE"/>
    <w:rsid w:val="00DD17D0"/>
    <w:rsid w:val="00DD1CC5"/>
    <w:rsid w:val="00DD6153"/>
    <w:rsid w:val="00DE06D6"/>
    <w:rsid w:val="00DE2D38"/>
    <w:rsid w:val="00DE2E29"/>
    <w:rsid w:val="00E0365A"/>
    <w:rsid w:val="00E1320C"/>
    <w:rsid w:val="00E15589"/>
    <w:rsid w:val="00E204B8"/>
    <w:rsid w:val="00E26E06"/>
    <w:rsid w:val="00E272B5"/>
    <w:rsid w:val="00E279F4"/>
    <w:rsid w:val="00E35F67"/>
    <w:rsid w:val="00E44D61"/>
    <w:rsid w:val="00E526C6"/>
    <w:rsid w:val="00E77413"/>
    <w:rsid w:val="00E77B2B"/>
    <w:rsid w:val="00E9007E"/>
    <w:rsid w:val="00EA1D10"/>
    <w:rsid w:val="00EA4AC4"/>
    <w:rsid w:val="00EA683B"/>
    <w:rsid w:val="00EC5215"/>
    <w:rsid w:val="00EC52F8"/>
    <w:rsid w:val="00ED1A3D"/>
    <w:rsid w:val="00ED1E12"/>
    <w:rsid w:val="00ED3ADA"/>
    <w:rsid w:val="00EF711B"/>
    <w:rsid w:val="00F02CE1"/>
    <w:rsid w:val="00F0753D"/>
    <w:rsid w:val="00F145C9"/>
    <w:rsid w:val="00F2037F"/>
    <w:rsid w:val="00F3679D"/>
    <w:rsid w:val="00F40CF1"/>
    <w:rsid w:val="00F66C74"/>
    <w:rsid w:val="00F66EE1"/>
    <w:rsid w:val="00F70994"/>
    <w:rsid w:val="00F8056F"/>
    <w:rsid w:val="00F91481"/>
    <w:rsid w:val="00FA518B"/>
    <w:rsid w:val="00FC4859"/>
    <w:rsid w:val="00FD24A7"/>
    <w:rsid w:val="00FD4218"/>
    <w:rsid w:val="00FD76AB"/>
    <w:rsid w:val="00FE1050"/>
    <w:rsid w:val="00FE4A4E"/>
    <w:rsid w:val="00FE51C5"/>
    <w:rsid w:val="2406F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9E8799"/>
  <w15:chartTrackingRefBased/>
  <w15:docId w15:val="{90E32180-AAF9-4E7A-9CF0-436DF0568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paragraph" w:styleId="Nagwek1">
    <w:name w:val="heading 1"/>
    <w:basedOn w:val="Nagwek2"/>
    <w:next w:val="Tekstpodstawowy"/>
    <w:qFormat/>
    <w:pPr>
      <w:numPr>
        <w:numId w:val="1"/>
      </w:numPr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Palatino Linotype" w:hAnsi="Palatino Linotype" w:cs="Palatino Linotype"/>
      <w:b/>
      <w:bCs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3z0">
    <w:name w:val="WW8Num3z0"/>
    <w:rPr>
      <w:rFonts w:ascii="Palatino Linotype" w:eastAsia="Times New Roman" w:hAnsi="Palatino Linotype" w:cs="Times New Roman" w:hint="default"/>
      <w:b/>
      <w:sz w:val="22"/>
      <w:szCs w:val="22"/>
    </w:rPr>
  </w:style>
  <w:style w:type="character" w:customStyle="1" w:styleId="WW8Num3z1">
    <w:name w:val="WW8Num3z1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4z0">
    <w:name w:val="WW8Num4z0"/>
    <w:rPr>
      <w:rFonts w:ascii="Symbol" w:hAnsi="Symbol" w:cs="Symbol" w:hint="default"/>
      <w:sz w:val="20"/>
      <w:szCs w:val="20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 w:hint="default"/>
      <w:sz w:val="22"/>
      <w:szCs w:val="22"/>
    </w:rPr>
  </w:style>
  <w:style w:type="character" w:customStyle="1" w:styleId="WW8Num8z0">
    <w:name w:val="WW8Num8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1z0">
    <w:name w:val="WW8Num11z0"/>
    <w:rPr>
      <w:rFonts w:cs="Palatino Linotype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Palatino Linotype" w:hAnsi="Palatino Linotype" w:cs="Times New Roman"/>
      <w:sz w:val="22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3z0">
    <w:name w:val="WW8Num13z0"/>
    <w:rPr>
      <w:rFonts w:eastAsia="Times New Roman" w:cs="Times New Roman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80"/>
      <w:u w:val="single"/>
    </w:rPr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  <w:rPr>
      <w:rFonts w:eastAsia="Times New Roman" w:cs="Times New Roman"/>
      <w:sz w:val="20"/>
      <w:szCs w:val="20"/>
    </w:rPr>
  </w:style>
  <w:style w:type="character" w:customStyle="1" w:styleId="WW8Num14z0">
    <w:name w:val="WW8Num14z0"/>
    <w:rPr>
      <w:rFonts w:eastAsia="Times New Roman" w:cs="Times New Roman"/>
      <w:sz w:val="20"/>
      <w:szCs w:val="20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8z1">
    <w:name w:val="WW8Num8z1"/>
  </w:style>
  <w:style w:type="character" w:customStyle="1" w:styleId="WW8Num8z2">
    <w:name w:val="WW8Num8z2"/>
    <w:rPr>
      <w:rFonts w:cs="Times New Roman"/>
      <w:sz w:val="20"/>
      <w:szCs w:val="20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Znakinumeracji">
    <w:name w:val="Znaki numeracji"/>
  </w:style>
  <w:style w:type="character" w:customStyle="1" w:styleId="ListLabel1">
    <w:name w:val="ListLabel 1"/>
    <w:rPr>
      <w:rFonts w:cs="Courier New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SimSun" w:cs="Mangal"/>
      <w:kern w:val="1"/>
      <w:szCs w:val="18"/>
      <w:lang w:eastAsia="hi-IN" w:bidi="hi-IN"/>
    </w:rPr>
  </w:style>
  <w:style w:type="character" w:customStyle="1" w:styleId="TematkomentarzaZnak">
    <w:name w:val="Temat komentarza Znak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">
    <w:name w:val="Tekst dymka Znak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customStyle="1" w:styleId="ListParagraph1">
    <w:name w:val="List Paragraph1"/>
    <w:basedOn w:val="Normalny"/>
    <w:pPr>
      <w:ind w:left="720"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ekstkomentarza1">
    <w:name w:val="Tekst komentarza1"/>
    <w:basedOn w:val="Normalny"/>
    <w:rPr>
      <w:rFonts w:cs="Mangal"/>
      <w:sz w:val="20"/>
      <w:szCs w:val="18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table" w:styleId="Tabela-Siatka">
    <w:name w:val="Table Grid"/>
    <w:basedOn w:val="Standardowy"/>
    <w:uiPriority w:val="59"/>
    <w:rsid w:val="00B97C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2D6462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D6462"/>
    <w:rPr>
      <w:rFonts w:cs="Mangal"/>
      <w:sz w:val="20"/>
      <w:szCs w:val="18"/>
    </w:rPr>
  </w:style>
  <w:style w:type="character" w:customStyle="1" w:styleId="TekstkomentarzaZnak1">
    <w:name w:val="Tekst komentarza Znak1"/>
    <w:link w:val="Tekstkomentarza"/>
    <w:uiPriority w:val="99"/>
    <w:rsid w:val="002D6462"/>
    <w:rPr>
      <w:rFonts w:eastAsia="SimSun" w:cs="Mangal"/>
      <w:kern w:val="1"/>
      <w:szCs w:val="18"/>
      <w:lang w:eastAsia="hi-IN" w:bidi="hi-IN"/>
    </w:rPr>
  </w:style>
  <w:style w:type="character" w:customStyle="1" w:styleId="StopkaZnak">
    <w:name w:val="Stopka Znak"/>
    <w:link w:val="Stopka"/>
    <w:uiPriority w:val="99"/>
    <w:rsid w:val="00993864"/>
    <w:rPr>
      <w:rFonts w:eastAsia="SimSun" w:cs="Arial"/>
      <w:kern w:val="1"/>
      <w:sz w:val="24"/>
      <w:szCs w:val="24"/>
      <w:lang w:eastAsia="hi-IN" w:bidi="hi-IN"/>
    </w:rPr>
  </w:style>
  <w:style w:type="paragraph" w:styleId="Bezodstpw">
    <w:name w:val="No Spacing"/>
    <w:uiPriority w:val="1"/>
    <w:qFormat/>
    <w:rsid w:val="00511F94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character" w:styleId="Wzmianka">
    <w:name w:val="Mention"/>
    <w:uiPriority w:val="99"/>
    <w:unhideWhenUsed/>
    <w:rsid w:val="004028D2"/>
    <w:rPr>
      <w:color w:val="2B579A"/>
      <w:shd w:val="clear" w:color="auto" w:fill="E1DFDD"/>
    </w:rPr>
  </w:style>
  <w:style w:type="character" w:customStyle="1" w:styleId="NagwekZnak">
    <w:name w:val="Nagłówek Znak"/>
    <w:link w:val="Nagwek"/>
    <w:uiPriority w:val="99"/>
    <w:rsid w:val="00515781"/>
    <w:rPr>
      <w:rFonts w:eastAsia="SimSun" w:cs="Arial"/>
      <w:kern w:val="1"/>
      <w:sz w:val="24"/>
      <w:szCs w:val="24"/>
      <w:lang w:eastAsia="hi-I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D63C1E"/>
    <w:rPr>
      <w:rFonts w:ascii="Aptos" w:eastAsia="Aptos" w:hAnsi="Aptos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8" ma:contentTypeDescription="Utwórz nowy dokument." ma:contentTypeScope="" ma:versionID="3c2e678ef8b7fd19a9076cdee572a46d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e2b3f6a325050431a5c94949b27c3684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caea3c-0a2b-4dc6-8cd4-980cdf884a8e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136840-086B-4F64-9EB1-BB74C26D0E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3F16D2-3F6B-4C23-9B01-95FC4BC281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4F7DF2-B1E2-400D-A446-B76173D86C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11166F-4B14-4176-BA97-0F923E60F0C7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1821</Words>
  <Characters>10929</Characters>
  <Application>Microsoft Office Word</Application>
  <DocSecurity>0</DocSecurity>
  <Lines>91</Lines>
  <Paragraphs>25</Paragraphs>
  <ScaleCrop>false</ScaleCrop>
  <Company/>
  <LinksUpToDate>false</LinksUpToDate>
  <CharactersWithSpaces>12725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EBU</dc:creator>
  <cp:keywords/>
  <cp:lastModifiedBy>EBU</cp:lastModifiedBy>
  <cp:revision>48</cp:revision>
  <cp:lastPrinted>2020-11-06T16:19:00Z</cp:lastPrinted>
  <dcterms:created xsi:type="dcterms:W3CDTF">2024-12-11T00:06:00Z</dcterms:created>
  <dcterms:modified xsi:type="dcterms:W3CDTF">2026-02-27T21:10:00Z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